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F758E" w:rsidRPr="005F758E" w:rsidRDefault="005F758E" w:rsidP="005F758E">
      <w:pPr>
        <w:widowControl/>
        <w:suppressAutoHyphens w:val="0"/>
        <w:spacing w:after="160" w:line="256" w:lineRule="auto"/>
        <w:jc w:val="center"/>
        <w:rPr>
          <w:rFonts w:ascii="Calibri" w:hAnsi="Calibri"/>
          <w:kern w:val="0"/>
          <w:sz w:val="28"/>
          <w:szCs w:val="28"/>
          <w:lang w:eastAsia="ru-RU"/>
        </w:rPr>
      </w:pPr>
      <w:r w:rsidRPr="005F758E">
        <w:rPr>
          <w:rFonts w:ascii="Calibri" w:hAnsi="Calibri"/>
          <w:noProof/>
          <w:kern w:val="0"/>
          <w:sz w:val="22"/>
          <w:szCs w:val="22"/>
          <w:lang w:eastAsia="ru-RU"/>
        </w:rPr>
        <w:drawing>
          <wp:inline distT="0" distB="0" distL="0" distR="0">
            <wp:extent cx="495300" cy="619125"/>
            <wp:effectExtent l="0" t="0" r="0" b="0"/>
            <wp:docPr id="1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58E" w:rsidRPr="005F758E" w:rsidRDefault="005F758E" w:rsidP="005F758E">
      <w:pPr>
        <w:widowControl/>
        <w:suppressAutoHyphens w:val="0"/>
        <w:spacing w:line="257" w:lineRule="auto"/>
        <w:jc w:val="center"/>
        <w:rPr>
          <w:b/>
          <w:kern w:val="0"/>
          <w:sz w:val="28"/>
          <w:szCs w:val="28"/>
          <w:lang w:eastAsia="ru-RU"/>
        </w:rPr>
      </w:pPr>
      <w:r w:rsidRPr="005F758E">
        <w:rPr>
          <w:b/>
          <w:kern w:val="0"/>
          <w:sz w:val="28"/>
          <w:szCs w:val="28"/>
          <w:lang w:eastAsia="ru-RU"/>
        </w:rPr>
        <w:t>ДУМА ЧУХЛОМСКОГО МУНИЦИПАЛЬНОГО ОКРУГА КОСТРОМСКОЙ ОБЛАСТИ</w:t>
      </w:r>
    </w:p>
    <w:p w:rsidR="005F758E" w:rsidRPr="005F758E" w:rsidRDefault="005F758E" w:rsidP="005F758E">
      <w:pPr>
        <w:widowControl/>
        <w:tabs>
          <w:tab w:val="left" w:pos="5304"/>
        </w:tabs>
        <w:suppressAutoHyphens w:val="0"/>
        <w:spacing w:line="257" w:lineRule="auto"/>
        <w:jc w:val="center"/>
        <w:rPr>
          <w:b/>
          <w:kern w:val="0"/>
          <w:sz w:val="28"/>
          <w:szCs w:val="28"/>
          <w:lang w:eastAsia="ru-RU"/>
        </w:rPr>
      </w:pPr>
      <w:r w:rsidRPr="005F758E">
        <w:rPr>
          <w:b/>
          <w:kern w:val="0"/>
          <w:sz w:val="28"/>
          <w:szCs w:val="28"/>
          <w:lang w:eastAsia="ru-RU"/>
        </w:rPr>
        <w:t>(первого созыва)</w:t>
      </w:r>
    </w:p>
    <w:p w:rsidR="005F758E" w:rsidRPr="005F758E" w:rsidRDefault="005F758E" w:rsidP="005F758E">
      <w:pPr>
        <w:widowControl/>
        <w:tabs>
          <w:tab w:val="left" w:pos="5304"/>
        </w:tabs>
        <w:suppressAutoHyphens w:val="0"/>
        <w:spacing w:line="257" w:lineRule="auto"/>
        <w:jc w:val="center"/>
        <w:rPr>
          <w:kern w:val="0"/>
          <w:sz w:val="28"/>
          <w:szCs w:val="28"/>
          <w:lang w:eastAsia="ru-RU"/>
        </w:rPr>
      </w:pPr>
    </w:p>
    <w:p w:rsidR="005F758E" w:rsidRPr="005F758E" w:rsidRDefault="005F758E" w:rsidP="005F758E">
      <w:pPr>
        <w:widowControl/>
        <w:tabs>
          <w:tab w:val="left" w:pos="5304"/>
        </w:tabs>
        <w:suppressAutoHyphens w:val="0"/>
        <w:spacing w:line="257" w:lineRule="auto"/>
        <w:jc w:val="center"/>
        <w:rPr>
          <w:b/>
          <w:kern w:val="0"/>
          <w:sz w:val="28"/>
          <w:szCs w:val="28"/>
          <w:lang w:eastAsia="ru-RU"/>
        </w:rPr>
      </w:pPr>
      <w:r w:rsidRPr="005F758E">
        <w:rPr>
          <w:b/>
          <w:kern w:val="0"/>
          <w:sz w:val="28"/>
          <w:szCs w:val="28"/>
          <w:lang w:eastAsia="ru-RU"/>
        </w:rPr>
        <w:t>РЕШЕНИЕ</w:t>
      </w:r>
    </w:p>
    <w:p w:rsidR="005F758E" w:rsidRPr="005F758E" w:rsidRDefault="005F758E" w:rsidP="005F758E">
      <w:pPr>
        <w:widowControl/>
        <w:tabs>
          <w:tab w:val="left" w:pos="5304"/>
        </w:tabs>
        <w:suppressAutoHyphens w:val="0"/>
        <w:spacing w:line="257" w:lineRule="auto"/>
        <w:jc w:val="center"/>
        <w:rPr>
          <w:kern w:val="0"/>
          <w:sz w:val="28"/>
          <w:szCs w:val="28"/>
          <w:lang w:eastAsia="ru-RU"/>
        </w:rPr>
      </w:pPr>
    </w:p>
    <w:p w:rsidR="005F758E" w:rsidRPr="005F758E" w:rsidRDefault="005F758E" w:rsidP="005F758E">
      <w:pPr>
        <w:widowControl/>
        <w:tabs>
          <w:tab w:val="left" w:pos="5304"/>
        </w:tabs>
        <w:suppressAutoHyphens w:val="0"/>
        <w:spacing w:line="257" w:lineRule="auto"/>
        <w:jc w:val="center"/>
        <w:rPr>
          <w:kern w:val="0"/>
          <w:sz w:val="28"/>
          <w:szCs w:val="28"/>
          <w:lang w:eastAsia="ru-RU"/>
        </w:rPr>
      </w:pPr>
      <w:r w:rsidRPr="005F758E">
        <w:rPr>
          <w:kern w:val="0"/>
          <w:sz w:val="28"/>
          <w:szCs w:val="28"/>
          <w:lang w:eastAsia="ru-RU"/>
        </w:rPr>
        <w:t>от «</w:t>
      </w:r>
      <w:r w:rsidR="0045160C">
        <w:rPr>
          <w:kern w:val="0"/>
          <w:sz w:val="28"/>
          <w:szCs w:val="28"/>
          <w:lang w:eastAsia="ru-RU"/>
        </w:rPr>
        <w:t>12</w:t>
      </w:r>
      <w:r w:rsidRPr="005F758E">
        <w:rPr>
          <w:kern w:val="0"/>
          <w:sz w:val="28"/>
          <w:szCs w:val="28"/>
          <w:lang w:eastAsia="ru-RU"/>
        </w:rPr>
        <w:t xml:space="preserve">» декабря 2025 года № </w:t>
      </w:r>
      <w:r w:rsidR="0045160C">
        <w:rPr>
          <w:kern w:val="0"/>
          <w:sz w:val="28"/>
          <w:szCs w:val="28"/>
          <w:lang w:eastAsia="ru-RU"/>
        </w:rPr>
        <w:t>60</w:t>
      </w:r>
    </w:p>
    <w:p w:rsidR="005F758E" w:rsidRPr="005F758E" w:rsidRDefault="005F758E" w:rsidP="005F758E">
      <w:pPr>
        <w:widowControl/>
        <w:tabs>
          <w:tab w:val="left" w:pos="5304"/>
        </w:tabs>
        <w:suppressAutoHyphens w:val="0"/>
        <w:jc w:val="center"/>
        <w:rPr>
          <w:kern w:val="0"/>
          <w:sz w:val="28"/>
          <w:szCs w:val="28"/>
          <w:lang w:eastAsia="ru-RU"/>
        </w:rPr>
      </w:pPr>
    </w:p>
    <w:p w:rsidR="0044676B" w:rsidRPr="005F758E" w:rsidRDefault="005F758E" w:rsidP="005F758E">
      <w:pPr>
        <w:jc w:val="center"/>
        <w:rPr>
          <w:b/>
          <w:noProof/>
          <w:color w:val="000000"/>
          <w:sz w:val="28"/>
          <w:szCs w:val="28"/>
        </w:rPr>
      </w:pPr>
      <w:r w:rsidRPr="005F758E">
        <w:rPr>
          <w:b/>
          <w:sz w:val="28"/>
          <w:szCs w:val="28"/>
        </w:rPr>
        <w:t>О ПРОВЕДЕНИИ ТАЙНОГО ГОЛОСОВАНИЯ ПО ВОПРОСУ ИЗБРАНИЯ ГЛАВЫ ЧУХЛОМСКОГО МУНИЦИПАЛЬНОГО ОКРУГА КОСТРОМСКОЙ ОБЛАСТИ</w:t>
      </w:r>
    </w:p>
    <w:p w:rsidR="0044676B" w:rsidRDefault="0044676B" w:rsidP="0044676B">
      <w:pPr>
        <w:ind w:firstLine="567"/>
      </w:pPr>
    </w:p>
    <w:p w:rsidR="0000101B" w:rsidRPr="0000101B" w:rsidRDefault="00B80DE5" w:rsidP="00234BD4">
      <w:pPr>
        <w:ind w:firstLine="567"/>
        <w:jc w:val="both"/>
      </w:pPr>
      <w:r>
        <w:rPr>
          <w:shd w:val="clear" w:color="auto" w:fill="FFFFFF"/>
        </w:rPr>
        <w:t xml:space="preserve">В соответствии с </w:t>
      </w:r>
      <w:r w:rsidRPr="00317F21">
        <w:rPr>
          <w:shd w:val="clear" w:color="auto" w:fill="FFFFFF"/>
        </w:rPr>
        <w:t>Федеральным законом от 20 марта 2025 года №33-ФЗ «Об общих принципах организации местного самоуправления в единой системе публичной власти»</w:t>
      </w:r>
      <w:r w:rsidRPr="00317F21">
        <w:t xml:space="preserve">, </w:t>
      </w:r>
      <w:r w:rsidRPr="00B80DE5">
        <w:rPr>
          <w:rStyle w:val="afc"/>
          <w:b w:val="0"/>
          <w:bCs w:val="0"/>
          <w:color w:val="auto"/>
        </w:rPr>
        <w:t>законом Костромской области от 21 марта 2025 года № 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</w:t>
      </w:r>
      <w:r w:rsidRPr="00317F21">
        <w:rPr>
          <w:rStyle w:val="afc"/>
          <w:b w:val="0"/>
          <w:bCs w:val="0"/>
        </w:rPr>
        <w:t xml:space="preserve"> </w:t>
      </w:r>
      <w:r w:rsidRPr="00317F21">
        <w:t>Положением о порядке проведения конкурса по отбору кандидатур на должность главы Чухломского муниципального округа Костромской области, утвержденным решением Думы Чухломского муниципального округа Костромской области от 09 октября 2025 года № 17</w:t>
      </w:r>
      <w:r w:rsidR="0000101B">
        <w:t>,</w:t>
      </w:r>
    </w:p>
    <w:p w:rsidR="00234BD4" w:rsidRDefault="00234BD4" w:rsidP="00234BD4">
      <w:pPr>
        <w:ind w:firstLine="567"/>
        <w:jc w:val="both"/>
        <w:rPr>
          <w:szCs w:val="28"/>
        </w:rPr>
      </w:pPr>
      <w:r w:rsidRPr="00234BD4">
        <w:rPr>
          <w:szCs w:val="28"/>
        </w:rPr>
        <w:t xml:space="preserve">Дума </w:t>
      </w:r>
      <w:r>
        <w:rPr>
          <w:szCs w:val="28"/>
        </w:rPr>
        <w:t>Чухломского</w:t>
      </w:r>
      <w:r w:rsidRPr="00234BD4">
        <w:rPr>
          <w:szCs w:val="28"/>
        </w:rPr>
        <w:t xml:space="preserve"> муниципального округа Костромской области РЕШИЛА:</w:t>
      </w:r>
    </w:p>
    <w:p w:rsidR="0088740D" w:rsidRPr="0088740D" w:rsidRDefault="00B80DE5" w:rsidP="0088740D">
      <w:pPr>
        <w:pStyle w:val="Default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color w:val="auto"/>
        </w:rPr>
      </w:pPr>
      <w:r>
        <w:t>П</w:t>
      </w:r>
      <w:r w:rsidR="0088740D" w:rsidRPr="0088740D">
        <w:t xml:space="preserve">ровести </w:t>
      </w:r>
      <w:r>
        <w:t>12</w:t>
      </w:r>
      <w:r w:rsidR="0088740D" w:rsidRPr="0088740D">
        <w:t xml:space="preserve"> </w:t>
      </w:r>
      <w:r>
        <w:t>декабря</w:t>
      </w:r>
      <w:r w:rsidR="0088740D" w:rsidRPr="0088740D">
        <w:t xml:space="preserve"> 202</w:t>
      </w:r>
      <w:r w:rsidR="0088740D">
        <w:t>5</w:t>
      </w:r>
      <w:r w:rsidR="0088740D" w:rsidRPr="0088740D">
        <w:t xml:space="preserve"> года тайное голосование по вопросу избрания </w:t>
      </w:r>
      <w:r w:rsidRPr="001D2265">
        <w:rPr>
          <w:szCs w:val="20"/>
        </w:rPr>
        <w:t xml:space="preserve">главы </w:t>
      </w:r>
      <w:r>
        <w:rPr>
          <w:szCs w:val="20"/>
        </w:rPr>
        <w:t>Чухломского</w:t>
      </w:r>
      <w:r w:rsidRPr="001D2265">
        <w:rPr>
          <w:szCs w:val="20"/>
        </w:rPr>
        <w:t xml:space="preserve"> муниципального </w:t>
      </w:r>
      <w:r>
        <w:rPr>
          <w:szCs w:val="20"/>
        </w:rPr>
        <w:t>района</w:t>
      </w:r>
      <w:r w:rsidRPr="001D2265">
        <w:rPr>
          <w:szCs w:val="20"/>
        </w:rPr>
        <w:t xml:space="preserve"> Костромской области</w:t>
      </w:r>
      <w:r w:rsidR="0088740D" w:rsidRPr="0088740D">
        <w:t>.</w:t>
      </w:r>
    </w:p>
    <w:p w:rsidR="0088740D" w:rsidRPr="0088740D" w:rsidRDefault="0088740D" w:rsidP="0088740D">
      <w:pPr>
        <w:pStyle w:val="Default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color w:val="auto"/>
        </w:rPr>
      </w:pPr>
      <w:r w:rsidRPr="0088740D">
        <w:t xml:space="preserve">Образовать временную счетную комиссию для проведения тайного голосования по вопросу </w:t>
      </w:r>
      <w:r w:rsidR="00B80DE5" w:rsidRPr="0088740D">
        <w:t xml:space="preserve">избрания </w:t>
      </w:r>
      <w:r w:rsidR="00B80DE5" w:rsidRPr="001D2265">
        <w:rPr>
          <w:szCs w:val="20"/>
        </w:rPr>
        <w:t xml:space="preserve">главы </w:t>
      </w:r>
      <w:r w:rsidR="00B80DE5">
        <w:rPr>
          <w:szCs w:val="20"/>
        </w:rPr>
        <w:t>Чухломского</w:t>
      </w:r>
      <w:r w:rsidR="00B80DE5" w:rsidRPr="001D2265">
        <w:rPr>
          <w:szCs w:val="20"/>
        </w:rPr>
        <w:t xml:space="preserve"> муниципального </w:t>
      </w:r>
      <w:r w:rsidR="00B80DE5">
        <w:rPr>
          <w:szCs w:val="20"/>
        </w:rPr>
        <w:t>района</w:t>
      </w:r>
      <w:r w:rsidR="00B80DE5" w:rsidRPr="001D2265">
        <w:rPr>
          <w:szCs w:val="20"/>
        </w:rPr>
        <w:t xml:space="preserve"> Костромской области</w:t>
      </w:r>
      <w:r w:rsidR="00B80DE5" w:rsidRPr="0088740D">
        <w:t xml:space="preserve"> </w:t>
      </w:r>
      <w:r w:rsidRPr="0088740D">
        <w:t>в составе 3 (трех) человек:</w:t>
      </w:r>
    </w:p>
    <w:p w:rsidR="0088740D" w:rsidRPr="0088740D" w:rsidRDefault="0088740D" w:rsidP="0088740D">
      <w:pPr>
        <w:pStyle w:val="Default"/>
        <w:tabs>
          <w:tab w:val="left" w:pos="851"/>
        </w:tabs>
        <w:ind w:left="567"/>
        <w:jc w:val="both"/>
        <w:rPr>
          <w:color w:val="auto"/>
        </w:rPr>
      </w:pPr>
      <w:r w:rsidRPr="0088740D">
        <w:t xml:space="preserve">- </w:t>
      </w:r>
      <w:r w:rsidR="0045160C">
        <w:t>Виноградова Любовь Андреевна</w:t>
      </w:r>
      <w:r w:rsidRPr="0088740D">
        <w:t xml:space="preserve"> – председатель счетной комиссии;</w:t>
      </w:r>
    </w:p>
    <w:p w:rsidR="0088740D" w:rsidRPr="0088740D" w:rsidRDefault="0088740D" w:rsidP="0088740D">
      <w:pPr>
        <w:pStyle w:val="Default"/>
        <w:tabs>
          <w:tab w:val="left" w:pos="851"/>
        </w:tabs>
        <w:ind w:left="567"/>
        <w:jc w:val="both"/>
        <w:rPr>
          <w:color w:val="auto"/>
        </w:rPr>
      </w:pPr>
      <w:r w:rsidRPr="0088740D">
        <w:t xml:space="preserve">- </w:t>
      </w:r>
      <w:proofErr w:type="spellStart"/>
      <w:r w:rsidR="0045160C">
        <w:t>Волнухина</w:t>
      </w:r>
      <w:proofErr w:type="spellEnd"/>
      <w:r w:rsidR="0045160C">
        <w:t xml:space="preserve"> Елена Александровна</w:t>
      </w:r>
      <w:r w:rsidRPr="0088740D">
        <w:t xml:space="preserve"> – заместитель председателя счетной комиссии;</w:t>
      </w:r>
    </w:p>
    <w:p w:rsidR="0088740D" w:rsidRPr="0088740D" w:rsidRDefault="0088740D" w:rsidP="0088740D">
      <w:pPr>
        <w:pStyle w:val="Default"/>
        <w:tabs>
          <w:tab w:val="left" w:pos="851"/>
        </w:tabs>
        <w:ind w:left="567"/>
        <w:jc w:val="both"/>
        <w:rPr>
          <w:color w:val="auto"/>
        </w:rPr>
      </w:pPr>
      <w:r w:rsidRPr="0088740D">
        <w:t xml:space="preserve">- </w:t>
      </w:r>
      <w:r w:rsidR="0045160C">
        <w:t>Ермолаева Анна Николаевна</w:t>
      </w:r>
      <w:r w:rsidRPr="0088740D">
        <w:t xml:space="preserve"> – секретарь счетной комиссии.</w:t>
      </w:r>
    </w:p>
    <w:p w:rsidR="0088740D" w:rsidRPr="00B80DE5" w:rsidRDefault="0088740D" w:rsidP="0088740D">
      <w:pPr>
        <w:pStyle w:val="Default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color w:val="auto"/>
        </w:rPr>
      </w:pPr>
      <w:r w:rsidRPr="0088740D">
        <w:t xml:space="preserve">Утвердить прилагаемую форму бюллетеня для тайного голосования по избранию </w:t>
      </w:r>
      <w:r w:rsidR="00B80DE5" w:rsidRPr="001D2265">
        <w:rPr>
          <w:szCs w:val="20"/>
        </w:rPr>
        <w:t xml:space="preserve">главы </w:t>
      </w:r>
      <w:r w:rsidR="00B80DE5">
        <w:rPr>
          <w:szCs w:val="20"/>
        </w:rPr>
        <w:t>Чухломского</w:t>
      </w:r>
      <w:r w:rsidR="00B80DE5" w:rsidRPr="001D2265">
        <w:rPr>
          <w:szCs w:val="20"/>
        </w:rPr>
        <w:t xml:space="preserve"> муниципального </w:t>
      </w:r>
      <w:r w:rsidR="00B80DE5">
        <w:rPr>
          <w:szCs w:val="20"/>
        </w:rPr>
        <w:t>района</w:t>
      </w:r>
      <w:r w:rsidR="00B80DE5" w:rsidRPr="001D2265">
        <w:rPr>
          <w:szCs w:val="20"/>
        </w:rPr>
        <w:t xml:space="preserve"> Костромской области</w:t>
      </w:r>
      <w:r w:rsidRPr="0088740D">
        <w:t xml:space="preserve"> (приложение №1)</w:t>
      </w:r>
    </w:p>
    <w:p w:rsidR="00B80DE5" w:rsidRPr="00FD56DD" w:rsidRDefault="00B80DE5" w:rsidP="00FD56DD">
      <w:pPr>
        <w:pStyle w:val="Default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color w:val="auto"/>
        </w:rPr>
      </w:pPr>
      <w:r w:rsidRPr="00F775BB">
        <w:rPr>
          <w:color w:val="auto"/>
          <w:szCs w:val="28"/>
        </w:rPr>
        <w:t>Утвердить прилагаем</w:t>
      </w:r>
      <w:r w:rsidR="00185E68">
        <w:rPr>
          <w:color w:val="auto"/>
          <w:szCs w:val="28"/>
        </w:rPr>
        <w:t>ую форму</w:t>
      </w:r>
      <w:r w:rsidRPr="00F775BB">
        <w:rPr>
          <w:color w:val="auto"/>
          <w:szCs w:val="28"/>
        </w:rPr>
        <w:t xml:space="preserve"> Протокол</w:t>
      </w:r>
      <w:r w:rsidR="00185E68">
        <w:rPr>
          <w:color w:val="auto"/>
          <w:szCs w:val="28"/>
        </w:rPr>
        <w:t>а</w:t>
      </w:r>
      <w:r w:rsidRPr="00F775BB">
        <w:rPr>
          <w:color w:val="auto"/>
          <w:szCs w:val="28"/>
        </w:rPr>
        <w:t xml:space="preserve"> заседания счетной комиссии для </w:t>
      </w:r>
      <w:r w:rsidRPr="00F775BB">
        <w:rPr>
          <w:color w:val="auto"/>
          <w:szCs w:val="28"/>
          <w:shd w:val="clear" w:color="auto" w:fill="FFFFFF"/>
        </w:rPr>
        <w:t xml:space="preserve">определения результатов тайного голосования по избранию </w:t>
      </w:r>
      <w:r w:rsidRPr="001D2265">
        <w:rPr>
          <w:szCs w:val="20"/>
        </w:rPr>
        <w:t xml:space="preserve">главы </w:t>
      </w:r>
      <w:r>
        <w:rPr>
          <w:szCs w:val="20"/>
        </w:rPr>
        <w:t>Чухломского</w:t>
      </w:r>
      <w:r w:rsidRPr="001D2265">
        <w:rPr>
          <w:szCs w:val="20"/>
        </w:rPr>
        <w:t xml:space="preserve"> муниципального </w:t>
      </w:r>
      <w:r>
        <w:rPr>
          <w:szCs w:val="20"/>
        </w:rPr>
        <w:t>района</w:t>
      </w:r>
      <w:r w:rsidRPr="001D2265">
        <w:rPr>
          <w:szCs w:val="20"/>
        </w:rPr>
        <w:t xml:space="preserve"> Костромской области</w:t>
      </w:r>
      <w:r w:rsidR="00FD56DD">
        <w:rPr>
          <w:szCs w:val="20"/>
        </w:rPr>
        <w:t xml:space="preserve"> </w:t>
      </w:r>
      <w:r w:rsidR="00FD56DD" w:rsidRPr="0088740D">
        <w:t>(приложение №</w:t>
      </w:r>
      <w:r w:rsidR="00FD56DD">
        <w:t>2</w:t>
      </w:r>
      <w:r w:rsidR="00FD56DD" w:rsidRPr="0088740D">
        <w:t>)</w:t>
      </w:r>
      <w:r w:rsidRPr="00F775BB">
        <w:rPr>
          <w:color w:val="auto"/>
          <w:szCs w:val="28"/>
          <w:shd w:val="clear" w:color="auto" w:fill="FFFFFF"/>
        </w:rPr>
        <w:t>.</w:t>
      </w:r>
    </w:p>
    <w:p w:rsidR="0088740D" w:rsidRPr="0088740D" w:rsidRDefault="0088740D" w:rsidP="0088740D">
      <w:pPr>
        <w:pStyle w:val="Default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color w:val="auto"/>
        </w:rPr>
      </w:pPr>
      <w:r w:rsidRPr="0088740D">
        <w:t xml:space="preserve"> Настоящее решение вступает в силу с момента его подписания.</w:t>
      </w:r>
    </w:p>
    <w:p w:rsidR="0088740D" w:rsidRDefault="0088740D" w:rsidP="0088740D">
      <w:pPr>
        <w:pStyle w:val="Default"/>
        <w:tabs>
          <w:tab w:val="left" w:pos="851"/>
        </w:tabs>
        <w:ind w:left="567"/>
        <w:jc w:val="both"/>
        <w:rPr>
          <w:color w:val="auto"/>
        </w:rPr>
      </w:pPr>
    </w:p>
    <w:p w:rsidR="0045160C" w:rsidRDefault="0045160C" w:rsidP="0088740D">
      <w:pPr>
        <w:pStyle w:val="Default"/>
        <w:tabs>
          <w:tab w:val="left" w:pos="851"/>
        </w:tabs>
        <w:ind w:left="567"/>
        <w:jc w:val="both"/>
        <w:rPr>
          <w:color w:val="auto"/>
        </w:rPr>
      </w:pPr>
      <w:bookmarkStart w:id="0" w:name="_GoBack"/>
    </w:p>
    <w:bookmarkEnd w:id="0"/>
    <w:p w:rsidR="0045160C" w:rsidRDefault="0045160C" w:rsidP="0088740D">
      <w:pPr>
        <w:pStyle w:val="Default"/>
        <w:tabs>
          <w:tab w:val="left" w:pos="851"/>
        </w:tabs>
        <w:ind w:left="567"/>
        <w:jc w:val="both"/>
        <w:rPr>
          <w:color w:val="auto"/>
        </w:rPr>
      </w:pPr>
    </w:p>
    <w:p w:rsidR="0045160C" w:rsidRDefault="0045160C" w:rsidP="0088740D">
      <w:pPr>
        <w:pStyle w:val="Default"/>
        <w:tabs>
          <w:tab w:val="left" w:pos="851"/>
        </w:tabs>
        <w:ind w:left="567"/>
        <w:jc w:val="both"/>
        <w:rPr>
          <w:color w:val="auto"/>
        </w:rPr>
      </w:pPr>
    </w:p>
    <w:p w:rsidR="0045160C" w:rsidRDefault="0045160C" w:rsidP="0088740D">
      <w:pPr>
        <w:pStyle w:val="Default"/>
        <w:tabs>
          <w:tab w:val="left" w:pos="851"/>
        </w:tabs>
        <w:ind w:left="567"/>
        <w:jc w:val="both"/>
        <w:rPr>
          <w:color w:val="auto"/>
        </w:rPr>
      </w:pPr>
    </w:p>
    <w:p w:rsidR="0045160C" w:rsidRPr="0088740D" w:rsidRDefault="0045160C" w:rsidP="0088740D">
      <w:pPr>
        <w:pStyle w:val="Default"/>
        <w:tabs>
          <w:tab w:val="left" w:pos="851"/>
        </w:tabs>
        <w:ind w:left="567"/>
        <w:jc w:val="both"/>
        <w:rPr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1"/>
        <w:gridCol w:w="4460"/>
      </w:tblGrid>
      <w:tr w:rsidR="00B80DE5" w:rsidRPr="00234BD4" w:rsidTr="00D10B25">
        <w:trPr>
          <w:trHeight w:val="856"/>
        </w:trPr>
        <w:tc>
          <w:tcPr>
            <w:tcW w:w="4611" w:type="dxa"/>
          </w:tcPr>
          <w:p w:rsidR="00B80DE5" w:rsidRPr="00234BD4" w:rsidRDefault="00B80DE5" w:rsidP="00834920">
            <w:pPr>
              <w:pStyle w:val="Default"/>
            </w:pPr>
            <w:r>
              <w:t>Председатель</w:t>
            </w:r>
            <w:r w:rsidRPr="00234BD4">
              <w:t xml:space="preserve"> Думы Чухломского </w:t>
            </w:r>
          </w:p>
          <w:p w:rsidR="00B80DE5" w:rsidRPr="00234BD4" w:rsidRDefault="00B80DE5" w:rsidP="00834920">
            <w:pPr>
              <w:pStyle w:val="Default"/>
            </w:pPr>
            <w:r w:rsidRPr="00234BD4">
              <w:t xml:space="preserve">муниципального округа </w:t>
            </w:r>
          </w:p>
          <w:p w:rsidR="00B80DE5" w:rsidRPr="00234BD4" w:rsidRDefault="00B80DE5" w:rsidP="00834920">
            <w:pPr>
              <w:pStyle w:val="Default"/>
              <w:tabs>
                <w:tab w:val="left" w:pos="851"/>
              </w:tabs>
              <w:jc w:val="both"/>
            </w:pPr>
            <w:r w:rsidRPr="00234BD4">
              <w:t>Костромской области</w:t>
            </w:r>
          </w:p>
        </w:tc>
        <w:tc>
          <w:tcPr>
            <w:tcW w:w="4460" w:type="dxa"/>
            <w:vAlign w:val="bottom"/>
          </w:tcPr>
          <w:p w:rsidR="00B80DE5" w:rsidRPr="00234BD4" w:rsidRDefault="00B80DE5" w:rsidP="00834920">
            <w:pPr>
              <w:pStyle w:val="Default"/>
              <w:tabs>
                <w:tab w:val="left" w:pos="851"/>
              </w:tabs>
              <w:jc w:val="right"/>
            </w:pPr>
            <w:r>
              <w:t xml:space="preserve">О.С. </w:t>
            </w:r>
            <w:proofErr w:type="spellStart"/>
            <w:r>
              <w:t>Байкова</w:t>
            </w:r>
            <w:proofErr w:type="spellEnd"/>
          </w:p>
        </w:tc>
      </w:tr>
    </w:tbl>
    <w:p w:rsidR="00234BD4" w:rsidRDefault="00234BD4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D10B25" w:rsidRDefault="00D10B25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D10B25" w:rsidRDefault="00D10B25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B341A0" w:rsidRDefault="00B341A0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B341A0" w:rsidRDefault="00B341A0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B341A0" w:rsidRDefault="00B341A0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B341A0" w:rsidRDefault="00B341A0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B341A0" w:rsidRDefault="00B341A0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B341A0" w:rsidRDefault="00B341A0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B341A0" w:rsidRDefault="00B341A0" w:rsidP="00234BD4">
      <w:pPr>
        <w:pStyle w:val="Default"/>
        <w:tabs>
          <w:tab w:val="left" w:pos="851"/>
        </w:tabs>
        <w:jc w:val="both"/>
        <w:rPr>
          <w:szCs w:val="28"/>
        </w:rPr>
      </w:pPr>
    </w:p>
    <w:p w:rsidR="0088740D" w:rsidRPr="0088740D" w:rsidRDefault="00234BD4" w:rsidP="0088740D">
      <w:pPr>
        <w:ind w:firstLine="426"/>
        <w:jc w:val="right"/>
        <w:rPr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8740D" w:rsidRPr="0088740D">
        <w:rPr>
          <w:szCs w:val="28"/>
        </w:rPr>
        <w:t>Приложение №1</w:t>
      </w:r>
    </w:p>
    <w:p w:rsidR="0088740D" w:rsidRPr="0088740D" w:rsidRDefault="0088740D" w:rsidP="0088740D">
      <w:pPr>
        <w:ind w:firstLine="426"/>
        <w:jc w:val="right"/>
        <w:rPr>
          <w:szCs w:val="28"/>
        </w:rPr>
      </w:pPr>
      <w:r w:rsidRPr="0088740D">
        <w:rPr>
          <w:szCs w:val="28"/>
        </w:rPr>
        <w:t xml:space="preserve">к </w:t>
      </w:r>
      <w:bookmarkStart w:id="1" w:name="_Toc79698447"/>
      <w:bookmarkStart w:id="2" w:name="_Toc79698966"/>
      <w:bookmarkStart w:id="3" w:name="_Toc81472034"/>
      <w:bookmarkStart w:id="4" w:name="_Toc75256004"/>
      <w:r w:rsidRPr="0088740D">
        <w:rPr>
          <w:szCs w:val="28"/>
        </w:rPr>
        <w:t>решению Думы</w:t>
      </w:r>
      <w:bookmarkEnd w:id="1"/>
      <w:bookmarkEnd w:id="2"/>
      <w:bookmarkEnd w:id="3"/>
      <w:r w:rsidRPr="0088740D">
        <w:rPr>
          <w:szCs w:val="28"/>
        </w:rPr>
        <w:t xml:space="preserve"> </w:t>
      </w:r>
      <w:bookmarkStart w:id="5" w:name="_Toc79698448"/>
      <w:bookmarkStart w:id="6" w:name="_Toc79698967"/>
      <w:bookmarkStart w:id="7" w:name="_Toc81472035"/>
      <w:r w:rsidRPr="0088740D">
        <w:rPr>
          <w:szCs w:val="28"/>
        </w:rPr>
        <w:t>Чухломского</w:t>
      </w:r>
    </w:p>
    <w:p w:rsidR="0088740D" w:rsidRPr="0088740D" w:rsidRDefault="0088740D" w:rsidP="0088740D">
      <w:pPr>
        <w:ind w:firstLine="426"/>
        <w:jc w:val="right"/>
        <w:outlineLvl w:val="1"/>
        <w:rPr>
          <w:szCs w:val="28"/>
        </w:rPr>
      </w:pPr>
      <w:r w:rsidRPr="0088740D">
        <w:rPr>
          <w:szCs w:val="28"/>
        </w:rPr>
        <w:t>муниципального округа</w:t>
      </w:r>
      <w:bookmarkEnd w:id="5"/>
      <w:bookmarkEnd w:id="6"/>
      <w:bookmarkEnd w:id="7"/>
    </w:p>
    <w:p w:rsidR="0088740D" w:rsidRPr="0088740D" w:rsidRDefault="0088740D" w:rsidP="0088740D">
      <w:pPr>
        <w:ind w:firstLine="426"/>
        <w:jc w:val="right"/>
        <w:outlineLvl w:val="1"/>
        <w:rPr>
          <w:szCs w:val="28"/>
        </w:rPr>
      </w:pPr>
      <w:r w:rsidRPr="0088740D">
        <w:rPr>
          <w:szCs w:val="28"/>
        </w:rPr>
        <w:t xml:space="preserve"> </w:t>
      </w:r>
      <w:bookmarkStart w:id="8" w:name="_Toc79698449"/>
      <w:bookmarkStart w:id="9" w:name="_Toc79698968"/>
      <w:bookmarkStart w:id="10" w:name="_Toc81472036"/>
      <w:r w:rsidRPr="0088740D">
        <w:rPr>
          <w:szCs w:val="28"/>
        </w:rPr>
        <w:t>Костромской области</w:t>
      </w:r>
    </w:p>
    <w:p w:rsidR="0088740D" w:rsidRPr="0088740D" w:rsidRDefault="0088740D" w:rsidP="0088740D">
      <w:pPr>
        <w:ind w:firstLine="426"/>
        <w:jc w:val="right"/>
        <w:outlineLvl w:val="1"/>
        <w:rPr>
          <w:szCs w:val="28"/>
        </w:rPr>
      </w:pPr>
      <w:r w:rsidRPr="0088740D">
        <w:rPr>
          <w:szCs w:val="28"/>
        </w:rPr>
        <w:t xml:space="preserve"> от </w:t>
      </w:r>
      <w:r>
        <w:rPr>
          <w:szCs w:val="28"/>
        </w:rPr>
        <w:t>«</w:t>
      </w:r>
      <w:r w:rsidR="005F758E">
        <w:rPr>
          <w:szCs w:val="28"/>
        </w:rPr>
        <w:t>12</w:t>
      </w:r>
      <w:r>
        <w:rPr>
          <w:szCs w:val="28"/>
        </w:rPr>
        <w:t>»</w:t>
      </w:r>
      <w:r w:rsidRPr="0088740D">
        <w:rPr>
          <w:szCs w:val="28"/>
        </w:rPr>
        <w:t xml:space="preserve"> </w:t>
      </w:r>
      <w:r w:rsidR="00B80DE5">
        <w:rPr>
          <w:szCs w:val="28"/>
        </w:rPr>
        <w:t>декабря</w:t>
      </w:r>
      <w:r w:rsidRPr="0088740D">
        <w:rPr>
          <w:szCs w:val="28"/>
        </w:rPr>
        <w:t xml:space="preserve"> 202</w:t>
      </w:r>
      <w:r>
        <w:rPr>
          <w:szCs w:val="28"/>
        </w:rPr>
        <w:t>5 года</w:t>
      </w:r>
      <w:r w:rsidRPr="0088740D">
        <w:rPr>
          <w:szCs w:val="28"/>
        </w:rPr>
        <w:t xml:space="preserve"> № </w:t>
      </w:r>
      <w:bookmarkEnd w:id="4"/>
      <w:bookmarkEnd w:id="8"/>
      <w:bookmarkEnd w:id="9"/>
      <w:bookmarkEnd w:id="10"/>
      <w:r w:rsidR="0045160C">
        <w:rPr>
          <w:szCs w:val="28"/>
        </w:rPr>
        <w:t>60</w:t>
      </w:r>
    </w:p>
    <w:p w:rsidR="0088740D" w:rsidRDefault="0088740D" w:rsidP="0088740D">
      <w:pPr>
        <w:rPr>
          <w:bCs/>
          <w:sz w:val="28"/>
          <w:szCs w:val="28"/>
        </w:rPr>
      </w:pPr>
    </w:p>
    <w:p w:rsidR="0088740D" w:rsidRDefault="0088740D" w:rsidP="0088740D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ФОРМА</w:t>
      </w:r>
    </w:p>
    <w:tbl>
      <w:tblPr>
        <w:tblW w:w="10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7512"/>
        <w:gridCol w:w="1753"/>
      </w:tblGrid>
      <w:tr w:rsidR="0088740D" w:rsidTr="00EC6550">
        <w:trPr>
          <w:trHeight w:val="1044"/>
          <w:jc w:val="center"/>
        </w:trPr>
        <w:tc>
          <w:tcPr>
            <w:tcW w:w="10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0D" w:rsidRPr="0088740D" w:rsidRDefault="0088740D" w:rsidP="00D376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счетной комиссии ___________ ____________</w:t>
            </w:r>
          </w:p>
          <w:p w:rsidR="0088740D" w:rsidRPr="0088740D" w:rsidRDefault="0088740D" w:rsidP="00D376FE">
            <w:pPr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счетной комиссии ___________ ____________</w:t>
            </w:r>
          </w:p>
          <w:p w:rsidR="0088740D" w:rsidRPr="0088740D" w:rsidRDefault="0088740D" w:rsidP="0088740D">
            <w:pPr>
              <w:ind w:firstLine="709"/>
              <w:jc w:val="right"/>
              <w:rPr>
                <w:b/>
              </w:rPr>
            </w:pPr>
            <w:r>
              <w:rPr>
                <w:sz w:val="28"/>
                <w:szCs w:val="28"/>
              </w:rPr>
              <w:t>С</w:t>
            </w:r>
            <w:r w:rsidRPr="00D94DA3">
              <w:rPr>
                <w:sz w:val="28"/>
                <w:szCs w:val="28"/>
              </w:rPr>
              <w:t>екретарь счетной комиссии</w:t>
            </w:r>
            <w:r>
              <w:rPr>
                <w:sz w:val="28"/>
                <w:szCs w:val="28"/>
              </w:rPr>
              <w:t xml:space="preserve"> ___________ ____________</w:t>
            </w:r>
          </w:p>
        </w:tc>
      </w:tr>
      <w:tr w:rsidR="0088740D" w:rsidTr="00EC6550">
        <w:trPr>
          <w:trHeight w:val="1048"/>
          <w:jc w:val="center"/>
        </w:trPr>
        <w:tc>
          <w:tcPr>
            <w:tcW w:w="8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0D" w:rsidRPr="00DC0EC7" w:rsidRDefault="0088740D" w:rsidP="00D376FE">
            <w:pPr>
              <w:jc w:val="center"/>
              <w:rPr>
                <w:b/>
                <w:sz w:val="28"/>
                <w:szCs w:val="28"/>
              </w:rPr>
            </w:pPr>
            <w:r w:rsidRPr="00DC0EC7">
              <w:rPr>
                <w:b/>
                <w:sz w:val="28"/>
                <w:szCs w:val="28"/>
              </w:rPr>
              <w:t>БЮЛЛЕТЕНЬ</w:t>
            </w:r>
          </w:p>
          <w:p w:rsidR="0088740D" w:rsidRPr="00B80DE5" w:rsidRDefault="0088740D" w:rsidP="00EC6550">
            <w:pPr>
              <w:jc w:val="both"/>
              <w:rPr>
                <w:rFonts w:ascii="Arial" w:hAnsi="Arial" w:cs="Arial"/>
                <w:b/>
              </w:rPr>
            </w:pPr>
            <w:r w:rsidRPr="00DC0EC7">
              <w:rPr>
                <w:b/>
                <w:sz w:val="28"/>
                <w:szCs w:val="28"/>
              </w:rPr>
              <w:t>для тайного голосования по избранию</w:t>
            </w:r>
            <w:r w:rsidR="00B80DE5" w:rsidRPr="00B80DE5">
              <w:rPr>
                <w:b/>
                <w:sz w:val="28"/>
                <w:szCs w:val="28"/>
              </w:rPr>
              <w:t>главы Чухломского муниципального округа Костромской области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0DE5" w:rsidRDefault="00B80DE5" w:rsidP="00B80D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  <w:p w:rsidR="0088740D" w:rsidRPr="00DC0EC7" w:rsidRDefault="0088740D" w:rsidP="00B80DE5">
            <w:pPr>
              <w:jc w:val="center"/>
              <w:rPr>
                <w:b/>
                <w:sz w:val="28"/>
                <w:szCs w:val="28"/>
              </w:rPr>
            </w:pPr>
            <w:r w:rsidRPr="00DC0EC7">
              <w:rPr>
                <w:b/>
                <w:sz w:val="28"/>
                <w:szCs w:val="28"/>
              </w:rPr>
              <w:t xml:space="preserve"> </w:t>
            </w:r>
            <w:r w:rsidR="00B80DE5">
              <w:rPr>
                <w:b/>
                <w:sz w:val="28"/>
                <w:szCs w:val="28"/>
              </w:rPr>
              <w:t>декабря</w:t>
            </w:r>
            <w:r w:rsidRPr="00DC0EC7">
              <w:rPr>
                <w:b/>
                <w:sz w:val="28"/>
                <w:szCs w:val="28"/>
              </w:rPr>
              <w:t xml:space="preserve"> 202</w:t>
            </w:r>
            <w:r>
              <w:rPr>
                <w:b/>
                <w:sz w:val="28"/>
                <w:szCs w:val="28"/>
              </w:rPr>
              <w:t>5</w:t>
            </w:r>
            <w:r w:rsidRPr="00DC0EC7">
              <w:rPr>
                <w:b/>
                <w:sz w:val="28"/>
                <w:szCs w:val="28"/>
              </w:rPr>
              <w:t xml:space="preserve"> года</w:t>
            </w:r>
          </w:p>
        </w:tc>
      </w:tr>
      <w:tr w:rsidR="0088740D" w:rsidTr="00D376FE">
        <w:trPr>
          <w:trHeight w:val="675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40D" w:rsidRPr="00335076" w:rsidRDefault="0088740D" w:rsidP="00D376FE">
            <w:pPr>
              <w:jc w:val="center"/>
              <w:rPr>
                <w:b/>
                <w:sz w:val="26"/>
                <w:szCs w:val="26"/>
              </w:rPr>
            </w:pPr>
            <w:r w:rsidRPr="00335076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40D" w:rsidRPr="00DC0EC7" w:rsidRDefault="0088740D" w:rsidP="00D376FE">
            <w:pPr>
              <w:jc w:val="center"/>
              <w:rPr>
                <w:b/>
                <w:sz w:val="32"/>
                <w:szCs w:val="32"/>
              </w:rPr>
            </w:pPr>
            <w:r w:rsidRPr="00DC0EC7">
              <w:rPr>
                <w:b/>
                <w:sz w:val="32"/>
                <w:szCs w:val="32"/>
              </w:rPr>
              <w:t>Фамилия Имя Отчество кандидата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8740D" w:rsidRPr="00FA25B6" w:rsidRDefault="0088740D" w:rsidP="00D376FE">
            <w:pPr>
              <w:jc w:val="center"/>
              <w:rPr>
                <w:b/>
                <w:sz w:val="32"/>
                <w:szCs w:val="32"/>
              </w:rPr>
            </w:pPr>
            <w:r w:rsidRPr="00FA25B6">
              <w:rPr>
                <w:b/>
                <w:sz w:val="32"/>
                <w:szCs w:val="32"/>
              </w:rPr>
              <w:t>ЗА</w:t>
            </w:r>
          </w:p>
        </w:tc>
      </w:tr>
      <w:tr w:rsidR="0088740D" w:rsidRPr="00E60BDE" w:rsidTr="00D10B25">
        <w:trPr>
          <w:trHeight w:hRule="exact" w:val="540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40D" w:rsidRPr="00DC0EC7" w:rsidRDefault="0088740D" w:rsidP="00D376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8740D" w:rsidRPr="00DC0EC7" w:rsidRDefault="0088740D" w:rsidP="00D376FE">
            <w:pPr>
              <w:ind w:left="74"/>
              <w:rPr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740D" w:rsidRPr="009D797F" w:rsidRDefault="0088740D" w:rsidP="00D376FE">
            <w:pPr>
              <w:ind w:left="360"/>
            </w:pPr>
          </w:p>
        </w:tc>
      </w:tr>
      <w:tr w:rsidR="0088740D" w:rsidRPr="00E60BDE" w:rsidTr="00D10B25">
        <w:trPr>
          <w:trHeight w:hRule="exact" w:val="562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40D" w:rsidRPr="00DC0EC7" w:rsidRDefault="0088740D" w:rsidP="00D376FE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8740D" w:rsidRPr="00DC0EC7" w:rsidRDefault="0088740D" w:rsidP="00D376FE">
            <w:pPr>
              <w:ind w:left="74"/>
              <w:rPr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8740D" w:rsidRPr="009D797F" w:rsidRDefault="0088740D" w:rsidP="00D376FE">
            <w:pPr>
              <w:ind w:left="360"/>
            </w:pPr>
          </w:p>
        </w:tc>
      </w:tr>
      <w:tr w:rsidR="0088740D" w:rsidRPr="004952FF" w:rsidTr="00D376FE">
        <w:trPr>
          <w:trHeight w:val="1519"/>
          <w:jc w:val="center"/>
        </w:trPr>
        <w:tc>
          <w:tcPr>
            <w:tcW w:w="10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40D" w:rsidRPr="00C4356F" w:rsidRDefault="0088740D" w:rsidP="00D376FE">
            <w:pPr>
              <w:tabs>
                <w:tab w:val="left" w:pos="792"/>
              </w:tabs>
              <w:jc w:val="both"/>
              <w:rPr>
                <w:rFonts w:ascii="Arial" w:hAnsi="Arial" w:cs="Arial"/>
                <w:b/>
                <w:u w:val="single"/>
              </w:rPr>
            </w:pPr>
            <w:r w:rsidRPr="00C4356F">
              <w:rPr>
                <w:rFonts w:ascii="Arial" w:hAnsi="Arial" w:cs="Arial"/>
                <w:b/>
                <w:u w:val="single"/>
              </w:rPr>
              <w:t>Разъяснение порядка заполнения бюллетеня:</w:t>
            </w:r>
            <w:r>
              <w:rPr>
                <w:rFonts w:ascii="Arial" w:hAnsi="Arial" w:cs="Arial"/>
                <w:b/>
                <w:u w:val="single"/>
              </w:rPr>
              <w:t xml:space="preserve"> </w:t>
            </w:r>
          </w:p>
          <w:p w:rsidR="0088740D" w:rsidRPr="00D23CE6" w:rsidRDefault="0088740D" w:rsidP="00D376FE">
            <w:pPr>
              <w:tabs>
                <w:tab w:val="left" w:pos="172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5A61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D23CE6">
              <w:rPr>
                <w:rFonts w:ascii="Arial" w:hAnsi="Arial" w:cs="Arial"/>
                <w:sz w:val="18"/>
                <w:szCs w:val="18"/>
              </w:rPr>
              <w:t>Голосование осуществляется путём проставления любой отметки о волеизъявлении напротив фамилии кандидата, в графе «за».</w:t>
            </w:r>
          </w:p>
          <w:p w:rsidR="0088740D" w:rsidRDefault="0088740D" w:rsidP="00D376FE">
            <w:pPr>
              <w:tabs>
                <w:tab w:val="left" w:pos="79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3CE6">
              <w:rPr>
                <w:rFonts w:ascii="Arial" w:hAnsi="Arial" w:cs="Arial"/>
                <w:sz w:val="18"/>
                <w:szCs w:val="18"/>
              </w:rPr>
              <w:t xml:space="preserve">2. Недействительным признается бюллетень, в котором: </w:t>
            </w:r>
          </w:p>
          <w:p w:rsidR="0088740D" w:rsidRDefault="0088740D" w:rsidP="00D376FE">
            <w:pPr>
              <w:tabs>
                <w:tab w:val="left" w:pos="79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3CE6">
              <w:rPr>
                <w:rFonts w:ascii="Arial" w:hAnsi="Arial" w:cs="Arial"/>
                <w:sz w:val="18"/>
                <w:szCs w:val="18"/>
              </w:rPr>
              <w:t xml:space="preserve">А) приписаны дополнительные фамилии в списке кандидатов, </w:t>
            </w:r>
          </w:p>
          <w:p w:rsidR="0088740D" w:rsidRDefault="0088740D" w:rsidP="00D376FE">
            <w:pPr>
              <w:tabs>
                <w:tab w:val="left" w:pos="792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23CE6">
              <w:rPr>
                <w:rFonts w:ascii="Arial" w:hAnsi="Arial" w:cs="Arial"/>
                <w:sz w:val="18"/>
                <w:szCs w:val="18"/>
              </w:rPr>
              <w:t>Б) о</w:t>
            </w:r>
            <w:r>
              <w:rPr>
                <w:rFonts w:ascii="Arial" w:hAnsi="Arial" w:cs="Arial"/>
                <w:sz w:val="18"/>
                <w:szCs w:val="18"/>
              </w:rPr>
              <w:t xml:space="preserve">тсутствует волеизъявление депутата, </w:t>
            </w:r>
          </w:p>
          <w:p w:rsidR="0088740D" w:rsidRPr="00335076" w:rsidRDefault="0088740D" w:rsidP="00D376FE">
            <w:pPr>
              <w:tabs>
                <w:tab w:val="left" w:pos="792"/>
              </w:tabs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В) </w:t>
            </w:r>
            <w:r w:rsidRPr="00D23CE6">
              <w:rPr>
                <w:rFonts w:ascii="Arial" w:hAnsi="Arial" w:cs="Arial"/>
                <w:sz w:val="18"/>
                <w:szCs w:val="18"/>
              </w:rPr>
              <w:t xml:space="preserve"> поставлены другие отметки, не связанные с процедурой голосования.</w:t>
            </w:r>
          </w:p>
        </w:tc>
      </w:tr>
    </w:tbl>
    <w:p w:rsidR="00B80DE5" w:rsidRDefault="00234BD4" w:rsidP="00234BD4">
      <w:pPr>
        <w:pStyle w:val="Default"/>
        <w:tabs>
          <w:tab w:val="left" w:pos="851"/>
        </w:tabs>
        <w:jc w:val="both"/>
        <w:rPr>
          <w:sz w:val="2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B80DE5" w:rsidRDefault="00B80DE5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45160C" w:rsidRDefault="0045160C" w:rsidP="00B80DE5">
      <w:pPr>
        <w:rPr>
          <w:lang w:eastAsia="ru-RU"/>
        </w:rPr>
      </w:pPr>
    </w:p>
    <w:p w:rsidR="00B80DE5" w:rsidRPr="00FD56DD" w:rsidRDefault="00B80DE5" w:rsidP="00B80DE5">
      <w:pPr>
        <w:ind w:firstLine="426"/>
        <w:jc w:val="right"/>
        <w:rPr>
          <w:szCs w:val="28"/>
        </w:rPr>
      </w:pPr>
      <w:r w:rsidRPr="0088740D">
        <w:rPr>
          <w:szCs w:val="28"/>
        </w:rPr>
        <w:lastRenderedPageBreak/>
        <w:t>Приложение №</w:t>
      </w:r>
      <w:r w:rsidR="00FD56DD">
        <w:rPr>
          <w:szCs w:val="28"/>
        </w:rPr>
        <w:t>2</w:t>
      </w:r>
    </w:p>
    <w:p w:rsidR="00B80DE5" w:rsidRPr="0088740D" w:rsidRDefault="00B80DE5" w:rsidP="00B80DE5">
      <w:pPr>
        <w:ind w:firstLine="426"/>
        <w:jc w:val="right"/>
        <w:rPr>
          <w:szCs w:val="28"/>
        </w:rPr>
      </w:pPr>
      <w:r w:rsidRPr="0088740D">
        <w:rPr>
          <w:szCs w:val="28"/>
        </w:rPr>
        <w:t>к решению Думы Чухломского</w:t>
      </w:r>
    </w:p>
    <w:p w:rsidR="00B80DE5" w:rsidRPr="0088740D" w:rsidRDefault="00B80DE5" w:rsidP="00B80DE5">
      <w:pPr>
        <w:ind w:firstLine="426"/>
        <w:jc w:val="right"/>
        <w:outlineLvl w:val="1"/>
        <w:rPr>
          <w:szCs w:val="28"/>
        </w:rPr>
      </w:pPr>
      <w:r w:rsidRPr="0088740D">
        <w:rPr>
          <w:szCs w:val="28"/>
        </w:rPr>
        <w:t>муниципального округа</w:t>
      </w:r>
    </w:p>
    <w:p w:rsidR="00B80DE5" w:rsidRPr="0088740D" w:rsidRDefault="00B80DE5" w:rsidP="00B80DE5">
      <w:pPr>
        <w:ind w:firstLine="426"/>
        <w:jc w:val="right"/>
        <w:outlineLvl w:val="1"/>
        <w:rPr>
          <w:szCs w:val="28"/>
        </w:rPr>
      </w:pPr>
      <w:r w:rsidRPr="0088740D">
        <w:rPr>
          <w:szCs w:val="28"/>
        </w:rPr>
        <w:t xml:space="preserve"> Костромской области</w:t>
      </w:r>
    </w:p>
    <w:p w:rsidR="00B80DE5" w:rsidRPr="0088740D" w:rsidRDefault="00B80DE5" w:rsidP="00B80DE5">
      <w:pPr>
        <w:ind w:firstLine="426"/>
        <w:jc w:val="right"/>
        <w:outlineLvl w:val="1"/>
        <w:rPr>
          <w:szCs w:val="28"/>
        </w:rPr>
      </w:pPr>
      <w:r w:rsidRPr="0088740D">
        <w:rPr>
          <w:szCs w:val="28"/>
        </w:rPr>
        <w:t xml:space="preserve"> от </w:t>
      </w:r>
      <w:r>
        <w:rPr>
          <w:szCs w:val="28"/>
        </w:rPr>
        <w:t>«</w:t>
      </w:r>
      <w:r w:rsidR="005F758E">
        <w:rPr>
          <w:szCs w:val="28"/>
        </w:rPr>
        <w:t>12</w:t>
      </w:r>
      <w:r>
        <w:rPr>
          <w:szCs w:val="28"/>
        </w:rPr>
        <w:t>»</w:t>
      </w:r>
      <w:r w:rsidRPr="0088740D">
        <w:rPr>
          <w:szCs w:val="28"/>
        </w:rPr>
        <w:t xml:space="preserve"> </w:t>
      </w:r>
      <w:r w:rsidR="00FD56DD">
        <w:rPr>
          <w:szCs w:val="28"/>
        </w:rPr>
        <w:t>декабря</w:t>
      </w:r>
      <w:r w:rsidRPr="0088740D">
        <w:rPr>
          <w:szCs w:val="28"/>
        </w:rPr>
        <w:t xml:space="preserve"> 202</w:t>
      </w:r>
      <w:r>
        <w:rPr>
          <w:szCs w:val="28"/>
        </w:rPr>
        <w:t>5 года</w:t>
      </w:r>
      <w:r w:rsidRPr="0088740D">
        <w:rPr>
          <w:szCs w:val="28"/>
        </w:rPr>
        <w:t xml:space="preserve"> № </w:t>
      </w:r>
      <w:r w:rsidR="0045160C">
        <w:rPr>
          <w:szCs w:val="28"/>
        </w:rPr>
        <w:t>60</w:t>
      </w:r>
    </w:p>
    <w:p w:rsidR="00B80DE5" w:rsidRDefault="00B80DE5" w:rsidP="00B80DE5">
      <w:pPr>
        <w:jc w:val="center"/>
        <w:rPr>
          <w:b/>
          <w:sz w:val="28"/>
          <w:szCs w:val="28"/>
        </w:rPr>
      </w:pPr>
    </w:p>
    <w:p w:rsidR="00B80DE5" w:rsidRPr="00F775BB" w:rsidRDefault="00B80DE5" w:rsidP="00B80DE5">
      <w:pPr>
        <w:jc w:val="center"/>
        <w:rPr>
          <w:b/>
          <w:szCs w:val="28"/>
        </w:rPr>
      </w:pPr>
      <w:r w:rsidRPr="00F775BB">
        <w:rPr>
          <w:b/>
          <w:szCs w:val="28"/>
        </w:rPr>
        <w:t>ПРОТОКОЛ</w:t>
      </w:r>
    </w:p>
    <w:p w:rsidR="00B80DE5" w:rsidRDefault="00B80DE5" w:rsidP="00B80DE5">
      <w:pPr>
        <w:jc w:val="center"/>
        <w:rPr>
          <w:b/>
          <w:szCs w:val="28"/>
          <w:shd w:val="clear" w:color="auto" w:fill="FFFFFF"/>
        </w:rPr>
      </w:pPr>
      <w:r w:rsidRPr="00F775BB">
        <w:rPr>
          <w:b/>
          <w:szCs w:val="28"/>
        </w:rPr>
        <w:t xml:space="preserve">заседания счетной комиссии для </w:t>
      </w:r>
      <w:r w:rsidRPr="00F775BB">
        <w:rPr>
          <w:b/>
          <w:szCs w:val="28"/>
          <w:shd w:val="clear" w:color="auto" w:fill="FFFFFF"/>
        </w:rPr>
        <w:t xml:space="preserve">определения результатов тайного голосования </w:t>
      </w:r>
    </w:p>
    <w:p w:rsidR="00FD56DD" w:rsidRPr="00FD56DD" w:rsidRDefault="00B80DE5" w:rsidP="00FD56DD">
      <w:pPr>
        <w:jc w:val="center"/>
        <w:rPr>
          <w:b/>
          <w:szCs w:val="28"/>
        </w:rPr>
      </w:pPr>
      <w:r w:rsidRPr="00F775BB">
        <w:rPr>
          <w:b/>
          <w:szCs w:val="28"/>
          <w:shd w:val="clear" w:color="auto" w:fill="FFFFFF"/>
        </w:rPr>
        <w:t xml:space="preserve">по избранию </w:t>
      </w:r>
      <w:r w:rsidR="00FD56DD" w:rsidRPr="00FD56DD">
        <w:rPr>
          <w:b/>
          <w:szCs w:val="28"/>
        </w:rPr>
        <w:t xml:space="preserve">главы Чухломского муниципального округа </w:t>
      </w:r>
    </w:p>
    <w:p w:rsidR="00B80DE5" w:rsidRPr="00FD56DD" w:rsidRDefault="00FD56DD" w:rsidP="00FD56DD">
      <w:pPr>
        <w:jc w:val="center"/>
        <w:rPr>
          <w:b/>
          <w:sz w:val="22"/>
          <w:szCs w:val="28"/>
          <w:shd w:val="clear" w:color="auto" w:fill="FFFFFF"/>
        </w:rPr>
      </w:pPr>
      <w:r w:rsidRPr="00FD56DD">
        <w:rPr>
          <w:b/>
          <w:szCs w:val="28"/>
        </w:rPr>
        <w:t>Костромской области</w:t>
      </w:r>
    </w:p>
    <w:p w:rsidR="00B80DE5" w:rsidRPr="00F775BB" w:rsidRDefault="00B80DE5" w:rsidP="00B80DE5">
      <w:pPr>
        <w:jc w:val="both"/>
        <w:rPr>
          <w:szCs w:val="28"/>
          <w:u w:val="single"/>
        </w:rPr>
      </w:pPr>
      <w:r>
        <w:rPr>
          <w:szCs w:val="28"/>
        </w:rPr>
        <w:t>г. Чухлома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C1053A">
        <w:rPr>
          <w:szCs w:val="28"/>
        </w:rPr>
        <w:t>от «</w:t>
      </w:r>
      <w:r w:rsidR="005F758E">
        <w:rPr>
          <w:szCs w:val="28"/>
        </w:rPr>
        <w:t>12</w:t>
      </w:r>
      <w:r w:rsidRPr="00C1053A">
        <w:rPr>
          <w:szCs w:val="28"/>
        </w:rPr>
        <w:t xml:space="preserve">» </w:t>
      </w:r>
      <w:r w:rsidR="00FD56DD">
        <w:rPr>
          <w:szCs w:val="28"/>
        </w:rPr>
        <w:t>декабря</w:t>
      </w:r>
      <w:r w:rsidRPr="00C1053A">
        <w:rPr>
          <w:szCs w:val="28"/>
        </w:rPr>
        <w:t xml:space="preserve"> 2025 года</w:t>
      </w:r>
    </w:p>
    <w:p w:rsidR="00B80DE5" w:rsidRPr="00F775BB" w:rsidRDefault="00B80DE5" w:rsidP="00B80DE5">
      <w:pPr>
        <w:rPr>
          <w:szCs w:val="28"/>
        </w:rPr>
      </w:pPr>
    </w:p>
    <w:p w:rsidR="00B80DE5" w:rsidRPr="00F775BB" w:rsidRDefault="00B80DE5" w:rsidP="00B80DE5">
      <w:pPr>
        <w:rPr>
          <w:szCs w:val="28"/>
          <w:u w:val="single"/>
        </w:rPr>
      </w:pPr>
      <w:r w:rsidRPr="00F775BB">
        <w:rPr>
          <w:szCs w:val="28"/>
          <w:u w:val="single"/>
        </w:rPr>
        <w:t>Присутствуют члены счетной комиссии:</w:t>
      </w:r>
    </w:p>
    <w:p w:rsidR="00B80DE5" w:rsidRPr="00F775BB" w:rsidRDefault="00B80DE5" w:rsidP="00B80DE5">
      <w:pPr>
        <w:rPr>
          <w:szCs w:val="28"/>
        </w:rPr>
      </w:pPr>
      <w:r w:rsidRPr="00F775BB">
        <w:rPr>
          <w:szCs w:val="28"/>
        </w:rPr>
        <w:t xml:space="preserve">Председатель счетной комиссии – </w:t>
      </w:r>
      <w:r>
        <w:rPr>
          <w:szCs w:val="28"/>
        </w:rPr>
        <w:t>____________</w:t>
      </w:r>
      <w:r w:rsidRPr="00F775BB">
        <w:rPr>
          <w:szCs w:val="28"/>
        </w:rPr>
        <w:t>;</w:t>
      </w:r>
    </w:p>
    <w:p w:rsidR="00B80DE5" w:rsidRPr="00F775BB" w:rsidRDefault="00B80DE5" w:rsidP="00B80DE5">
      <w:pPr>
        <w:rPr>
          <w:szCs w:val="28"/>
        </w:rPr>
      </w:pPr>
      <w:r w:rsidRPr="00F775BB">
        <w:rPr>
          <w:szCs w:val="28"/>
        </w:rPr>
        <w:t xml:space="preserve">Заместитель председателя счетной комиссии – </w:t>
      </w:r>
      <w:r>
        <w:rPr>
          <w:szCs w:val="28"/>
        </w:rPr>
        <w:t>________________</w:t>
      </w:r>
      <w:r w:rsidRPr="00F775BB">
        <w:rPr>
          <w:szCs w:val="28"/>
        </w:rPr>
        <w:t>;</w:t>
      </w:r>
    </w:p>
    <w:p w:rsidR="00B80DE5" w:rsidRPr="00F775BB" w:rsidRDefault="00B80DE5" w:rsidP="00B80DE5">
      <w:pPr>
        <w:rPr>
          <w:szCs w:val="28"/>
        </w:rPr>
      </w:pPr>
      <w:r w:rsidRPr="00F775BB">
        <w:rPr>
          <w:szCs w:val="28"/>
        </w:rPr>
        <w:t xml:space="preserve">Секретарь счетной комиссии – </w:t>
      </w:r>
      <w:r>
        <w:rPr>
          <w:szCs w:val="28"/>
        </w:rPr>
        <w:t>__________________.</w:t>
      </w:r>
    </w:p>
    <w:p w:rsidR="00B80DE5" w:rsidRPr="00F775BB" w:rsidRDefault="00B80DE5" w:rsidP="00B80DE5">
      <w:pPr>
        <w:rPr>
          <w:szCs w:val="28"/>
        </w:rPr>
      </w:pPr>
    </w:p>
    <w:p w:rsidR="00B80DE5" w:rsidRPr="00F775BB" w:rsidRDefault="00B80DE5" w:rsidP="00B80DE5">
      <w:pPr>
        <w:jc w:val="center"/>
        <w:rPr>
          <w:b/>
          <w:szCs w:val="28"/>
        </w:rPr>
      </w:pPr>
      <w:r w:rsidRPr="00F775BB">
        <w:rPr>
          <w:b/>
          <w:szCs w:val="28"/>
        </w:rPr>
        <w:t>ПОВЕСТКА ДНЯ</w:t>
      </w:r>
    </w:p>
    <w:p w:rsidR="00FD56DD" w:rsidRDefault="00B80DE5" w:rsidP="00FD56DD">
      <w:pPr>
        <w:jc w:val="both"/>
        <w:rPr>
          <w:b/>
          <w:szCs w:val="28"/>
        </w:rPr>
      </w:pPr>
      <w:r w:rsidRPr="00F775BB">
        <w:rPr>
          <w:b/>
          <w:szCs w:val="28"/>
        </w:rPr>
        <w:t xml:space="preserve">О результатах </w:t>
      </w:r>
      <w:r w:rsidRPr="00F775BB">
        <w:rPr>
          <w:b/>
          <w:szCs w:val="28"/>
          <w:shd w:val="clear" w:color="auto" w:fill="FFFFFF"/>
        </w:rPr>
        <w:t xml:space="preserve">тайного голосования по избранию </w:t>
      </w:r>
      <w:r w:rsidR="00FD56DD" w:rsidRPr="00FD56DD">
        <w:rPr>
          <w:b/>
          <w:szCs w:val="28"/>
        </w:rPr>
        <w:t>главы Чухломского муниципального округа Костромской области</w:t>
      </w:r>
    </w:p>
    <w:p w:rsidR="00F81DCC" w:rsidRPr="00FD56DD" w:rsidRDefault="00F81DCC" w:rsidP="00FD56DD">
      <w:pPr>
        <w:jc w:val="both"/>
        <w:rPr>
          <w:b/>
          <w:szCs w:val="28"/>
        </w:rPr>
      </w:pPr>
    </w:p>
    <w:p w:rsidR="00B80DE5" w:rsidRPr="00F775BB" w:rsidRDefault="00B80DE5" w:rsidP="00B80DE5">
      <w:pPr>
        <w:ind w:firstLine="708"/>
        <w:jc w:val="both"/>
        <w:rPr>
          <w:szCs w:val="28"/>
        </w:rPr>
      </w:pPr>
      <w:r w:rsidRPr="00F775BB">
        <w:rPr>
          <w:szCs w:val="28"/>
          <w:shd w:val="clear" w:color="auto" w:fill="FFFFFF"/>
        </w:rPr>
        <w:t>Д</w:t>
      </w:r>
      <w:r w:rsidRPr="00F775BB">
        <w:rPr>
          <w:szCs w:val="28"/>
        </w:rPr>
        <w:t xml:space="preserve">ОКЛАДЧИК: </w:t>
      </w:r>
      <w:r>
        <w:rPr>
          <w:szCs w:val="28"/>
        </w:rPr>
        <w:t>____________</w:t>
      </w:r>
      <w:r w:rsidR="005F758E">
        <w:rPr>
          <w:szCs w:val="28"/>
        </w:rPr>
        <w:t>______________</w:t>
      </w:r>
      <w:r>
        <w:rPr>
          <w:szCs w:val="28"/>
        </w:rPr>
        <w:t>_</w:t>
      </w:r>
      <w:r w:rsidRPr="00F775BB">
        <w:rPr>
          <w:szCs w:val="28"/>
        </w:rPr>
        <w:t>, председатель счетной комиссии.</w:t>
      </w:r>
    </w:p>
    <w:p w:rsidR="00B80DE5" w:rsidRPr="00F775BB" w:rsidRDefault="00B80DE5" w:rsidP="00FD56DD">
      <w:pPr>
        <w:jc w:val="both"/>
        <w:rPr>
          <w:szCs w:val="28"/>
        </w:rPr>
      </w:pPr>
      <w:r w:rsidRPr="00F775BB">
        <w:rPr>
          <w:szCs w:val="28"/>
        </w:rPr>
        <w:t>Согласно статьи 6</w:t>
      </w:r>
      <w:r w:rsidR="00FD56DD">
        <w:rPr>
          <w:szCs w:val="28"/>
        </w:rPr>
        <w:t>.3</w:t>
      </w:r>
      <w:r w:rsidRPr="00F775BB">
        <w:rPr>
          <w:szCs w:val="28"/>
        </w:rPr>
        <w:t xml:space="preserve"> </w:t>
      </w:r>
      <w:r w:rsidR="00FD56DD" w:rsidRPr="001F4B8D">
        <w:rPr>
          <w:lang w:eastAsia="ru-RU"/>
        </w:rPr>
        <w:t xml:space="preserve">Положения о порядке проведения конкурса по отбору кандидатур на должность главы Чухломского муниципального </w:t>
      </w:r>
      <w:r w:rsidR="00FD56DD">
        <w:rPr>
          <w:lang w:eastAsia="ru-RU"/>
        </w:rPr>
        <w:t>округа</w:t>
      </w:r>
      <w:r w:rsidR="00FD56DD" w:rsidRPr="001F4B8D">
        <w:rPr>
          <w:lang w:eastAsia="ru-RU"/>
        </w:rPr>
        <w:t xml:space="preserve"> Костромской области</w:t>
      </w:r>
      <w:r w:rsidRPr="00F775BB">
        <w:rPr>
          <w:noProof/>
          <w:szCs w:val="28"/>
        </w:rPr>
        <w:t>,</w:t>
      </w:r>
      <w:r w:rsidRPr="00F775BB">
        <w:rPr>
          <w:szCs w:val="28"/>
        </w:rPr>
        <w:t xml:space="preserve"> утвержденным решением Думы</w:t>
      </w:r>
      <w:r w:rsidRPr="00F775BB">
        <w:rPr>
          <w:noProof/>
          <w:szCs w:val="28"/>
        </w:rPr>
        <w:t xml:space="preserve"> </w:t>
      </w:r>
      <w:r>
        <w:rPr>
          <w:noProof/>
          <w:szCs w:val="28"/>
        </w:rPr>
        <w:t>Чухломского</w:t>
      </w:r>
      <w:r w:rsidRPr="00F775BB">
        <w:rPr>
          <w:noProof/>
          <w:szCs w:val="28"/>
        </w:rPr>
        <w:t xml:space="preserve"> муниципального округа Костромской области</w:t>
      </w:r>
      <w:r w:rsidRPr="00F775BB">
        <w:rPr>
          <w:szCs w:val="28"/>
        </w:rPr>
        <w:t xml:space="preserve"> от </w:t>
      </w:r>
      <w:r>
        <w:rPr>
          <w:szCs w:val="28"/>
        </w:rPr>
        <w:t>«</w:t>
      </w:r>
      <w:r w:rsidR="0045160C">
        <w:rPr>
          <w:szCs w:val="28"/>
        </w:rPr>
        <w:t>09</w:t>
      </w:r>
      <w:r>
        <w:rPr>
          <w:szCs w:val="28"/>
        </w:rPr>
        <w:t xml:space="preserve">» октября </w:t>
      </w:r>
      <w:r w:rsidRPr="00F775BB">
        <w:rPr>
          <w:szCs w:val="28"/>
        </w:rPr>
        <w:t>202</w:t>
      </w:r>
      <w:r>
        <w:rPr>
          <w:szCs w:val="28"/>
        </w:rPr>
        <w:t>5 года</w:t>
      </w:r>
      <w:r w:rsidRPr="00F775BB">
        <w:rPr>
          <w:szCs w:val="28"/>
        </w:rPr>
        <w:t xml:space="preserve"> № 2 «Об утверждении Регламента Думы</w:t>
      </w:r>
      <w:r w:rsidRPr="00F775BB">
        <w:rPr>
          <w:noProof/>
          <w:szCs w:val="28"/>
        </w:rPr>
        <w:t xml:space="preserve"> </w:t>
      </w:r>
      <w:r>
        <w:rPr>
          <w:noProof/>
          <w:szCs w:val="28"/>
        </w:rPr>
        <w:t>Чухломского</w:t>
      </w:r>
      <w:r w:rsidRPr="00F775BB">
        <w:rPr>
          <w:noProof/>
          <w:szCs w:val="28"/>
        </w:rPr>
        <w:t xml:space="preserve"> муниципального округа Костромской области</w:t>
      </w:r>
      <w:r w:rsidR="00FD56DD">
        <w:rPr>
          <w:szCs w:val="28"/>
        </w:rPr>
        <w:t>»</w:t>
      </w:r>
      <w:r w:rsidRPr="00F775BB">
        <w:rPr>
          <w:szCs w:val="28"/>
        </w:rPr>
        <w:t xml:space="preserve"> </w:t>
      </w:r>
      <w:r w:rsidR="00FD56DD">
        <w:t>по</w:t>
      </w:r>
      <w:r w:rsidR="00FD56DD" w:rsidRPr="00EC04CE">
        <w:t xml:space="preserve"> вопросу избрания главы Чухломского муниципального </w:t>
      </w:r>
      <w:r w:rsidR="00FD56DD">
        <w:t>округа</w:t>
      </w:r>
      <w:r w:rsidR="00FD56DD" w:rsidRPr="00EC04CE">
        <w:t xml:space="preserve"> Костромской области</w:t>
      </w:r>
      <w:r w:rsidR="00FD56DD" w:rsidRPr="00EC04CE">
        <w:rPr>
          <w:rFonts w:eastAsia="Calibri"/>
          <w:bCs/>
          <w:lang w:eastAsia="en-US"/>
        </w:rPr>
        <w:t xml:space="preserve"> </w:t>
      </w:r>
      <w:r w:rsidR="00FD56DD" w:rsidRPr="00EC04CE">
        <w:t xml:space="preserve">проводится тайное голосование в соответствии с </w:t>
      </w:r>
      <w:r w:rsidR="00FD56DD" w:rsidRPr="00FD56DD">
        <w:t>Регламентом</w:t>
      </w:r>
      <w:r w:rsidR="00FD56DD" w:rsidRPr="00EC04CE">
        <w:t xml:space="preserve"> </w:t>
      </w:r>
      <w:r w:rsidR="00FD56DD">
        <w:rPr>
          <w:bCs/>
        </w:rPr>
        <w:t>Думы</w:t>
      </w:r>
      <w:r w:rsidR="00FD56DD" w:rsidRPr="00EC04CE">
        <w:rPr>
          <w:bCs/>
          <w:i/>
        </w:rPr>
        <w:t xml:space="preserve"> </w:t>
      </w:r>
      <w:r w:rsidR="00FD56DD" w:rsidRPr="00EC04CE">
        <w:t xml:space="preserve">Чухломского муниципального </w:t>
      </w:r>
      <w:r w:rsidR="00FD56DD">
        <w:t>округа</w:t>
      </w:r>
      <w:r w:rsidR="00FD56DD" w:rsidRPr="00EC04CE">
        <w:t xml:space="preserve"> Костромской области</w:t>
      </w:r>
      <w:r w:rsidRPr="00F775BB">
        <w:rPr>
          <w:szCs w:val="28"/>
        </w:rPr>
        <w:t xml:space="preserve">. </w:t>
      </w:r>
    </w:p>
    <w:p w:rsidR="00B80DE5" w:rsidRPr="00F775BB" w:rsidRDefault="00B80DE5" w:rsidP="00B80DE5">
      <w:pPr>
        <w:ind w:firstLine="709"/>
        <w:jc w:val="both"/>
        <w:rPr>
          <w:b/>
          <w:szCs w:val="28"/>
        </w:rPr>
      </w:pPr>
    </w:p>
    <w:p w:rsidR="00B80DE5" w:rsidRPr="00F775BB" w:rsidRDefault="00B80DE5" w:rsidP="00B80DE5">
      <w:pPr>
        <w:ind w:firstLine="709"/>
        <w:jc w:val="both"/>
        <w:rPr>
          <w:b/>
          <w:szCs w:val="28"/>
        </w:rPr>
      </w:pPr>
      <w:r w:rsidRPr="00F775BB">
        <w:rPr>
          <w:b/>
          <w:szCs w:val="28"/>
        </w:rPr>
        <w:t>ОБЪЯВЛЯЮТСЯ РЕЗУЛЬТАТЫ ГОЛОСОВАНИЯ</w:t>
      </w:r>
    </w:p>
    <w:p w:rsidR="00B80DE5" w:rsidRPr="00F775BB" w:rsidRDefault="00B80DE5" w:rsidP="00B80DE5">
      <w:pPr>
        <w:ind w:firstLine="709"/>
        <w:jc w:val="both"/>
        <w:rPr>
          <w:szCs w:val="28"/>
        </w:rPr>
      </w:pPr>
      <w:r w:rsidRPr="00F775BB">
        <w:rPr>
          <w:szCs w:val="28"/>
        </w:rPr>
        <w:t xml:space="preserve">1) </w:t>
      </w:r>
      <w:r>
        <w:rPr>
          <w:szCs w:val="28"/>
        </w:rPr>
        <w:t>_____________</w:t>
      </w:r>
      <w:r w:rsidR="005F758E">
        <w:rPr>
          <w:szCs w:val="28"/>
        </w:rPr>
        <w:t>_________________</w:t>
      </w:r>
      <w:r>
        <w:rPr>
          <w:szCs w:val="28"/>
        </w:rPr>
        <w:t>_</w:t>
      </w:r>
      <w:r w:rsidRPr="00F775BB">
        <w:rPr>
          <w:szCs w:val="28"/>
        </w:rPr>
        <w:t>:</w:t>
      </w:r>
    </w:p>
    <w:p w:rsidR="00B80DE5" w:rsidRPr="00F775BB" w:rsidRDefault="00B80DE5" w:rsidP="00B80DE5">
      <w:pPr>
        <w:ind w:firstLine="708"/>
        <w:rPr>
          <w:szCs w:val="28"/>
        </w:rPr>
      </w:pPr>
      <w:r w:rsidRPr="00F775BB">
        <w:rPr>
          <w:szCs w:val="28"/>
        </w:rPr>
        <w:t xml:space="preserve">«за»  - </w:t>
      </w:r>
      <w:r>
        <w:rPr>
          <w:szCs w:val="28"/>
        </w:rPr>
        <w:t>_</w:t>
      </w:r>
      <w:r w:rsidR="005F758E">
        <w:rPr>
          <w:szCs w:val="28"/>
        </w:rPr>
        <w:t>__</w:t>
      </w:r>
      <w:r>
        <w:rPr>
          <w:szCs w:val="28"/>
        </w:rPr>
        <w:t>__</w:t>
      </w:r>
      <w:r w:rsidRPr="00F775BB">
        <w:rPr>
          <w:szCs w:val="28"/>
        </w:rPr>
        <w:t xml:space="preserve"> человек;</w:t>
      </w:r>
    </w:p>
    <w:p w:rsidR="00B80DE5" w:rsidRPr="00F775BB" w:rsidRDefault="00B80DE5" w:rsidP="00B80DE5">
      <w:pPr>
        <w:ind w:firstLine="708"/>
        <w:rPr>
          <w:szCs w:val="28"/>
        </w:rPr>
      </w:pPr>
      <w:r w:rsidRPr="00F775BB">
        <w:rPr>
          <w:szCs w:val="28"/>
        </w:rPr>
        <w:t xml:space="preserve">«против» - </w:t>
      </w:r>
      <w:r w:rsidR="005F758E">
        <w:rPr>
          <w:szCs w:val="28"/>
        </w:rPr>
        <w:t>__</w:t>
      </w:r>
      <w:r>
        <w:rPr>
          <w:szCs w:val="28"/>
        </w:rPr>
        <w:t>___</w:t>
      </w:r>
      <w:r w:rsidRPr="00F775BB">
        <w:rPr>
          <w:szCs w:val="28"/>
        </w:rPr>
        <w:t>человек;</w:t>
      </w:r>
    </w:p>
    <w:p w:rsidR="00B80DE5" w:rsidRPr="00F775BB" w:rsidRDefault="00B80DE5" w:rsidP="00B80DE5">
      <w:pPr>
        <w:ind w:firstLine="708"/>
        <w:rPr>
          <w:szCs w:val="28"/>
        </w:rPr>
      </w:pPr>
      <w:r w:rsidRPr="00F775BB">
        <w:rPr>
          <w:szCs w:val="28"/>
        </w:rPr>
        <w:t xml:space="preserve">«воздержались» - </w:t>
      </w:r>
      <w:r>
        <w:rPr>
          <w:szCs w:val="28"/>
        </w:rPr>
        <w:t>__</w:t>
      </w:r>
      <w:r w:rsidR="005F758E">
        <w:rPr>
          <w:szCs w:val="28"/>
        </w:rPr>
        <w:t>__</w:t>
      </w:r>
      <w:r>
        <w:rPr>
          <w:szCs w:val="28"/>
        </w:rPr>
        <w:t>_</w:t>
      </w:r>
      <w:r w:rsidRPr="00F775BB">
        <w:rPr>
          <w:szCs w:val="28"/>
        </w:rPr>
        <w:t xml:space="preserve"> человек </w:t>
      </w:r>
    </w:p>
    <w:p w:rsidR="00B80DE5" w:rsidRPr="00F775BB" w:rsidRDefault="00B80DE5" w:rsidP="00B80DE5">
      <w:pPr>
        <w:ind w:firstLine="709"/>
        <w:jc w:val="both"/>
        <w:rPr>
          <w:szCs w:val="28"/>
        </w:rPr>
      </w:pPr>
      <w:r w:rsidRPr="00F775BB">
        <w:rPr>
          <w:szCs w:val="28"/>
        </w:rPr>
        <w:t xml:space="preserve">2) </w:t>
      </w:r>
      <w:r>
        <w:rPr>
          <w:szCs w:val="28"/>
        </w:rPr>
        <w:t>_____</w:t>
      </w:r>
      <w:r w:rsidR="005F758E">
        <w:rPr>
          <w:szCs w:val="28"/>
        </w:rPr>
        <w:t>____________</w:t>
      </w:r>
      <w:r>
        <w:rPr>
          <w:szCs w:val="28"/>
        </w:rPr>
        <w:t>______________</w:t>
      </w:r>
      <w:r w:rsidRPr="00F775BB">
        <w:rPr>
          <w:szCs w:val="28"/>
        </w:rPr>
        <w:t>:</w:t>
      </w:r>
    </w:p>
    <w:p w:rsidR="00B80DE5" w:rsidRPr="00F775BB" w:rsidRDefault="00B80DE5" w:rsidP="00B80DE5">
      <w:pPr>
        <w:ind w:firstLine="708"/>
        <w:rPr>
          <w:szCs w:val="28"/>
        </w:rPr>
      </w:pPr>
      <w:r w:rsidRPr="00F775BB">
        <w:rPr>
          <w:szCs w:val="28"/>
        </w:rPr>
        <w:t xml:space="preserve">«за»  - </w:t>
      </w:r>
      <w:r w:rsidR="005F758E">
        <w:rPr>
          <w:szCs w:val="28"/>
        </w:rPr>
        <w:t>___</w:t>
      </w:r>
      <w:r>
        <w:rPr>
          <w:szCs w:val="28"/>
        </w:rPr>
        <w:t>___</w:t>
      </w:r>
      <w:r w:rsidRPr="00F775BB">
        <w:rPr>
          <w:szCs w:val="28"/>
        </w:rPr>
        <w:t xml:space="preserve"> человек;</w:t>
      </w:r>
    </w:p>
    <w:p w:rsidR="00B80DE5" w:rsidRPr="00F775BB" w:rsidRDefault="00B80DE5" w:rsidP="00B80DE5">
      <w:pPr>
        <w:ind w:firstLine="708"/>
        <w:rPr>
          <w:szCs w:val="28"/>
        </w:rPr>
      </w:pPr>
      <w:r w:rsidRPr="00F775BB">
        <w:rPr>
          <w:szCs w:val="28"/>
        </w:rPr>
        <w:t xml:space="preserve">«против» - </w:t>
      </w:r>
      <w:r>
        <w:rPr>
          <w:szCs w:val="28"/>
        </w:rPr>
        <w:t>_</w:t>
      </w:r>
      <w:r w:rsidR="005F758E">
        <w:rPr>
          <w:szCs w:val="28"/>
        </w:rPr>
        <w:t>__</w:t>
      </w:r>
      <w:r>
        <w:rPr>
          <w:szCs w:val="28"/>
        </w:rPr>
        <w:t>__</w:t>
      </w:r>
      <w:r w:rsidRPr="00F775BB">
        <w:rPr>
          <w:szCs w:val="28"/>
        </w:rPr>
        <w:t xml:space="preserve"> человек;</w:t>
      </w:r>
    </w:p>
    <w:p w:rsidR="00B80DE5" w:rsidRPr="00F775BB" w:rsidRDefault="00B80DE5" w:rsidP="00B80DE5">
      <w:pPr>
        <w:ind w:firstLine="708"/>
        <w:rPr>
          <w:szCs w:val="28"/>
        </w:rPr>
      </w:pPr>
      <w:r w:rsidRPr="00F775BB">
        <w:rPr>
          <w:szCs w:val="28"/>
        </w:rPr>
        <w:t xml:space="preserve">«воздержались» - </w:t>
      </w:r>
      <w:r>
        <w:rPr>
          <w:szCs w:val="28"/>
        </w:rPr>
        <w:t>_</w:t>
      </w:r>
      <w:r w:rsidR="005F758E">
        <w:rPr>
          <w:szCs w:val="28"/>
        </w:rPr>
        <w:t>__</w:t>
      </w:r>
      <w:r>
        <w:rPr>
          <w:szCs w:val="28"/>
        </w:rPr>
        <w:t>__</w:t>
      </w:r>
      <w:r w:rsidRPr="00F775BB">
        <w:rPr>
          <w:szCs w:val="28"/>
        </w:rPr>
        <w:t xml:space="preserve"> человек </w:t>
      </w:r>
    </w:p>
    <w:p w:rsidR="00B80DE5" w:rsidRPr="00F775BB" w:rsidRDefault="00B80DE5" w:rsidP="00B80DE5">
      <w:pPr>
        <w:ind w:firstLine="708"/>
        <w:jc w:val="both"/>
        <w:rPr>
          <w:b/>
          <w:szCs w:val="28"/>
        </w:rPr>
      </w:pPr>
    </w:p>
    <w:p w:rsidR="00B80DE5" w:rsidRDefault="00B80DE5" w:rsidP="00B80DE5">
      <w:pPr>
        <w:ind w:firstLine="708"/>
        <w:jc w:val="both"/>
        <w:rPr>
          <w:szCs w:val="28"/>
        </w:rPr>
      </w:pPr>
      <w:r w:rsidRPr="00F775BB">
        <w:rPr>
          <w:b/>
          <w:szCs w:val="28"/>
        </w:rPr>
        <w:t>РЕШЕНИЕ</w:t>
      </w:r>
      <w:r w:rsidRPr="00F775BB">
        <w:rPr>
          <w:szCs w:val="28"/>
        </w:rPr>
        <w:t xml:space="preserve">: </w:t>
      </w:r>
      <w:r w:rsidR="00FD56DD">
        <w:rPr>
          <w:szCs w:val="28"/>
        </w:rPr>
        <w:t xml:space="preserve">Главой </w:t>
      </w:r>
      <w:r>
        <w:rPr>
          <w:szCs w:val="28"/>
          <w:shd w:val="clear" w:color="auto" w:fill="FFFFFF"/>
        </w:rPr>
        <w:t>Чухломского</w:t>
      </w:r>
      <w:r w:rsidRPr="00F775BB">
        <w:rPr>
          <w:szCs w:val="28"/>
          <w:shd w:val="clear" w:color="auto" w:fill="FFFFFF"/>
        </w:rPr>
        <w:t xml:space="preserve"> муниципального округа Костромской области</w:t>
      </w:r>
      <w:r w:rsidRPr="00F775BB">
        <w:rPr>
          <w:szCs w:val="28"/>
        </w:rPr>
        <w:t xml:space="preserve"> избран </w:t>
      </w:r>
      <w:r>
        <w:rPr>
          <w:szCs w:val="28"/>
        </w:rPr>
        <w:t>__</w:t>
      </w:r>
      <w:r w:rsidR="005F758E">
        <w:rPr>
          <w:szCs w:val="28"/>
        </w:rPr>
        <w:t>____________________________________</w:t>
      </w:r>
      <w:r>
        <w:rPr>
          <w:szCs w:val="28"/>
        </w:rPr>
        <w:t>_____________.</w:t>
      </w:r>
    </w:p>
    <w:p w:rsidR="00B80DE5" w:rsidRDefault="00B80DE5" w:rsidP="00B80DE5">
      <w:pPr>
        <w:ind w:firstLine="708"/>
        <w:jc w:val="both"/>
        <w:rPr>
          <w:b/>
          <w:szCs w:val="28"/>
        </w:rPr>
      </w:pPr>
    </w:p>
    <w:p w:rsidR="00B80DE5" w:rsidRPr="00F775BB" w:rsidRDefault="00B80DE5" w:rsidP="00B80DE5">
      <w:pPr>
        <w:ind w:firstLine="708"/>
        <w:jc w:val="both"/>
        <w:rPr>
          <w:szCs w:val="28"/>
        </w:rPr>
      </w:pPr>
      <w:r w:rsidRPr="00F775BB">
        <w:rPr>
          <w:b/>
          <w:szCs w:val="28"/>
        </w:rPr>
        <w:t>ПОСТАНОВИЛИ</w:t>
      </w:r>
      <w:r w:rsidRPr="00F775BB">
        <w:rPr>
          <w:szCs w:val="28"/>
        </w:rPr>
        <w:t>:</w:t>
      </w:r>
    </w:p>
    <w:p w:rsidR="00B80DE5" w:rsidRPr="00F775BB" w:rsidRDefault="00B80DE5" w:rsidP="00B80DE5">
      <w:pPr>
        <w:ind w:firstLine="708"/>
        <w:jc w:val="both"/>
        <w:rPr>
          <w:szCs w:val="28"/>
          <w:shd w:val="clear" w:color="auto" w:fill="FFFFFF"/>
        </w:rPr>
      </w:pPr>
      <w:r w:rsidRPr="00F775BB">
        <w:rPr>
          <w:szCs w:val="28"/>
        </w:rPr>
        <w:t xml:space="preserve">Направить настоящий протокол заседания счетной комиссии для </w:t>
      </w:r>
      <w:r w:rsidRPr="00F775BB">
        <w:rPr>
          <w:szCs w:val="28"/>
          <w:shd w:val="clear" w:color="auto" w:fill="FFFFFF"/>
        </w:rPr>
        <w:t xml:space="preserve">определения результатов тайного голосования по избранию </w:t>
      </w:r>
      <w:r w:rsidR="00FD56DD" w:rsidRPr="00FD56DD">
        <w:rPr>
          <w:szCs w:val="28"/>
        </w:rPr>
        <w:t>главы Чухломского муниципального округа Костромской области</w:t>
      </w:r>
      <w:r w:rsidRPr="00F775BB">
        <w:rPr>
          <w:szCs w:val="28"/>
          <w:shd w:val="clear" w:color="auto" w:fill="FFFFFF"/>
        </w:rPr>
        <w:t xml:space="preserve"> в Думу </w:t>
      </w:r>
      <w:r>
        <w:rPr>
          <w:szCs w:val="28"/>
          <w:shd w:val="clear" w:color="auto" w:fill="FFFFFF"/>
        </w:rPr>
        <w:t>Чухломского</w:t>
      </w:r>
      <w:r w:rsidRPr="00F775BB">
        <w:rPr>
          <w:szCs w:val="28"/>
          <w:shd w:val="clear" w:color="auto" w:fill="FFFFFF"/>
        </w:rPr>
        <w:t xml:space="preserve"> муниципального округа Костромской области для его утверждения.</w:t>
      </w:r>
    </w:p>
    <w:p w:rsidR="00B80DE5" w:rsidRPr="00F775BB" w:rsidRDefault="00B80DE5" w:rsidP="00B80DE5">
      <w:pPr>
        <w:tabs>
          <w:tab w:val="left" w:pos="6228"/>
        </w:tabs>
        <w:ind w:firstLine="708"/>
        <w:jc w:val="both"/>
        <w:rPr>
          <w:szCs w:val="28"/>
        </w:rPr>
      </w:pPr>
      <w:r w:rsidRPr="00F775BB">
        <w:rPr>
          <w:szCs w:val="28"/>
        </w:rPr>
        <w:tab/>
      </w:r>
    </w:p>
    <w:p w:rsidR="00B80DE5" w:rsidRPr="00F775BB" w:rsidRDefault="00B80DE5" w:rsidP="00B80DE5">
      <w:pPr>
        <w:spacing w:after="240"/>
        <w:rPr>
          <w:szCs w:val="28"/>
        </w:rPr>
      </w:pPr>
      <w:r w:rsidRPr="00F775BB">
        <w:rPr>
          <w:szCs w:val="28"/>
        </w:rPr>
        <w:t xml:space="preserve">Председатель счетной комиссии ___________ </w:t>
      </w:r>
      <w:r>
        <w:rPr>
          <w:szCs w:val="28"/>
        </w:rPr>
        <w:t>______________</w:t>
      </w:r>
      <w:r w:rsidRPr="00F775BB">
        <w:rPr>
          <w:szCs w:val="28"/>
        </w:rPr>
        <w:t xml:space="preserve"> </w:t>
      </w:r>
    </w:p>
    <w:p w:rsidR="00B80DE5" w:rsidRPr="00C1053A" w:rsidRDefault="00B80DE5" w:rsidP="00B80DE5">
      <w:pPr>
        <w:spacing w:after="240"/>
        <w:rPr>
          <w:szCs w:val="28"/>
        </w:rPr>
      </w:pPr>
      <w:r w:rsidRPr="00F775BB">
        <w:rPr>
          <w:szCs w:val="28"/>
        </w:rPr>
        <w:t xml:space="preserve">Заместитель председателя счетной комиссии ___________ </w:t>
      </w:r>
      <w:r>
        <w:rPr>
          <w:szCs w:val="28"/>
        </w:rPr>
        <w:t>________________</w:t>
      </w:r>
    </w:p>
    <w:p w:rsidR="00234BD4" w:rsidRPr="00B80DE5" w:rsidRDefault="00B80DE5" w:rsidP="00FD56DD">
      <w:pPr>
        <w:spacing w:after="240"/>
        <w:rPr>
          <w:lang w:eastAsia="ru-RU"/>
        </w:rPr>
      </w:pPr>
      <w:r w:rsidRPr="00F775BB">
        <w:rPr>
          <w:szCs w:val="28"/>
        </w:rPr>
        <w:t xml:space="preserve">Секретарь счетной комиссии ___________ </w:t>
      </w:r>
      <w:r>
        <w:rPr>
          <w:szCs w:val="28"/>
        </w:rPr>
        <w:t>______________</w:t>
      </w:r>
    </w:p>
    <w:sectPr w:rsidR="00234BD4" w:rsidRPr="00B80DE5" w:rsidSect="00EC6550">
      <w:pgSz w:w="11906" w:h="16838"/>
      <w:pgMar w:top="709" w:right="1276" w:bottom="142" w:left="1559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sz w:val="28"/>
        <w:szCs w:val="28"/>
        <w:lang w:val="ru-RU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-RU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olor w:val="00000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-1800"/>
        </w:tabs>
        <w:ind w:left="1800" w:hanging="360"/>
      </w:pPr>
      <w:rPr>
        <w:lang w:val="ru-RU"/>
      </w:rPr>
    </w:lvl>
    <w:lvl w:ilvl="1">
      <w:start w:val="1"/>
      <w:numFmt w:val="decimal"/>
      <w:lvlText w:val="%2."/>
      <w:lvlJc w:val="left"/>
      <w:pPr>
        <w:tabs>
          <w:tab w:val="num" w:pos="-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-1080"/>
        </w:tabs>
        <w:ind w:left="1080" w:hanging="360"/>
      </w:pPr>
      <w:rPr>
        <w:color w:val="00000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-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-3600"/>
        </w:tabs>
        <w:ind w:left="3600" w:hanging="360"/>
      </w:pPr>
      <w:rPr>
        <w:rFonts w:cs="Times New Roman"/>
        <w:color w:val="00000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-3240"/>
        </w:tabs>
        <w:ind w:left="3240" w:hanging="360"/>
      </w:pPr>
      <w:rPr>
        <w:rFonts w:cs="Times New Roman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-2880"/>
        </w:tabs>
        <w:ind w:left="2880" w:hanging="360"/>
      </w:pPr>
    </w:lvl>
    <w:lvl w:ilvl="3">
      <w:start w:val="1"/>
      <w:numFmt w:val="decimal"/>
      <w:lvlText w:val="%1.%2.%3.%4."/>
      <w:lvlJc w:val="left"/>
      <w:pPr>
        <w:tabs>
          <w:tab w:val="num" w:pos="-2520"/>
        </w:tabs>
        <w:ind w:left="2520" w:hanging="360"/>
      </w:pPr>
    </w:lvl>
    <w:lvl w:ilvl="4">
      <w:start w:val="1"/>
      <w:numFmt w:val="decimal"/>
      <w:lvlText w:val="%1.%2.%3.%4.%5."/>
      <w:lvlJc w:val="left"/>
      <w:pPr>
        <w:tabs>
          <w:tab w:val="num" w:pos="-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80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1440"/>
        </w:tabs>
        <w:ind w:left="14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1080"/>
        </w:tabs>
        <w:ind w:left="1080" w:hanging="36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-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color w:val="000000"/>
        <w:spacing w:val="-2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FC407D6"/>
    <w:multiLevelType w:val="multilevel"/>
    <w:tmpl w:val="020CEBCC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7" w:hanging="10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3B0E5605"/>
    <w:multiLevelType w:val="hybridMultilevel"/>
    <w:tmpl w:val="49D83C76"/>
    <w:lvl w:ilvl="0" w:tplc="8D16FC1C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29"/>
    <w:rsid w:val="0000101B"/>
    <w:rsid w:val="00032C68"/>
    <w:rsid w:val="00087A99"/>
    <w:rsid w:val="000A1863"/>
    <w:rsid w:val="000A39E9"/>
    <w:rsid w:val="000B55B6"/>
    <w:rsid w:val="000E0B65"/>
    <w:rsid w:val="0011692D"/>
    <w:rsid w:val="00146467"/>
    <w:rsid w:val="00185E68"/>
    <w:rsid w:val="001D375E"/>
    <w:rsid w:val="001F23B6"/>
    <w:rsid w:val="00234BD4"/>
    <w:rsid w:val="00266F3D"/>
    <w:rsid w:val="00273F91"/>
    <w:rsid w:val="0034087B"/>
    <w:rsid w:val="00341EFA"/>
    <w:rsid w:val="003448B0"/>
    <w:rsid w:val="0044676B"/>
    <w:rsid w:val="0045160C"/>
    <w:rsid w:val="004C0AA0"/>
    <w:rsid w:val="005B057A"/>
    <w:rsid w:val="005C708C"/>
    <w:rsid w:val="005D55DA"/>
    <w:rsid w:val="005F758E"/>
    <w:rsid w:val="006A5B81"/>
    <w:rsid w:val="006D3A44"/>
    <w:rsid w:val="006F4061"/>
    <w:rsid w:val="006F788D"/>
    <w:rsid w:val="00800072"/>
    <w:rsid w:val="008053CA"/>
    <w:rsid w:val="00824046"/>
    <w:rsid w:val="00834920"/>
    <w:rsid w:val="00840DE1"/>
    <w:rsid w:val="0088740D"/>
    <w:rsid w:val="008C20E3"/>
    <w:rsid w:val="008E4DB2"/>
    <w:rsid w:val="008F0204"/>
    <w:rsid w:val="008F3129"/>
    <w:rsid w:val="00A464B6"/>
    <w:rsid w:val="00A62691"/>
    <w:rsid w:val="00B341A0"/>
    <w:rsid w:val="00B55EA2"/>
    <w:rsid w:val="00B80DE5"/>
    <w:rsid w:val="00C433CB"/>
    <w:rsid w:val="00CC6AD3"/>
    <w:rsid w:val="00D10B25"/>
    <w:rsid w:val="00D376FE"/>
    <w:rsid w:val="00D564BF"/>
    <w:rsid w:val="00D869AB"/>
    <w:rsid w:val="00E010A9"/>
    <w:rsid w:val="00E24E49"/>
    <w:rsid w:val="00EA2C9F"/>
    <w:rsid w:val="00EC6550"/>
    <w:rsid w:val="00EF1EBE"/>
    <w:rsid w:val="00EF36D1"/>
    <w:rsid w:val="00F14BB2"/>
    <w:rsid w:val="00F81DCC"/>
    <w:rsid w:val="00F87253"/>
    <w:rsid w:val="00F949B3"/>
    <w:rsid w:val="00FD56DD"/>
    <w:rsid w:val="00FF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1E5235A3-A04C-4196-88FE-8FFF56521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40" w:after="40" w:line="192" w:lineRule="auto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b/>
      <w:bCs/>
      <w:sz w:val="20"/>
      <w:szCs w:val="20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sz w:val="28"/>
      <w:u w:val="single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jc w:val="right"/>
      <w:outlineLvl w:val="5"/>
    </w:pPr>
    <w:rPr>
      <w:i/>
      <w:iCs/>
      <w:sz w:val="28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  <w:rPr>
      <w:rFonts w:cs="Times New Roman"/>
      <w:sz w:val="28"/>
      <w:szCs w:val="28"/>
      <w:lang w:val="ru-RU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  <w:rPr>
      <w:rFonts w:cs="Times New Roman"/>
      <w:b/>
      <w:bCs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  <w:b w:val="0"/>
      <w:bCs w:val="0"/>
      <w:color w:val="000000"/>
      <w:sz w:val="28"/>
      <w:szCs w:val="28"/>
      <w:lang w:val="ru-RU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lang w:val="ru-RU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cs="Times New Roman"/>
      <w:color w:val="000000"/>
      <w:sz w:val="28"/>
      <w:szCs w:val="28"/>
      <w:lang w:val="ru-RU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lang w:val="ru-RU"/>
    </w:rPr>
  </w:style>
  <w:style w:type="character" w:customStyle="1" w:styleId="WW8Num7z1">
    <w:name w:val="WW8Num7z1"/>
  </w:style>
  <w:style w:type="character" w:customStyle="1" w:styleId="WW8Num7z2">
    <w:name w:val="WW8Num7z2"/>
    <w:rPr>
      <w:color w:val="000000"/>
      <w:sz w:val="28"/>
      <w:szCs w:val="28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  <w:rPr>
      <w:sz w:val="28"/>
      <w:szCs w:val="28"/>
    </w:rPr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/>
      <w:color w:val="000000"/>
      <w:sz w:val="28"/>
      <w:szCs w:val="28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  <w:rPr>
      <w:sz w:val="28"/>
      <w:szCs w:val="28"/>
    </w:rPr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  <w:b w:val="0"/>
      <w:bCs w:val="0"/>
      <w:color w:val="000000"/>
      <w:spacing w:val="-2"/>
      <w:sz w:val="28"/>
      <w:szCs w:val="28"/>
      <w:lang w:val="ru-RU"/>
    </w:rPr>
  </w:style>
  <w:style w:type="character" w:customStyle="1" w:styleId="WW8Num9z2">
    <w:name w:val="WW8Num9z2"/>
    <w:rPr>
      <w:sz w:val="28"/>
      <w:szCs w:val="28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Times New Roman"/>
      <w:sz w:val="28"/>
      <w:szCs w:val="28"/>
      <w:lang w:val="ru-RU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5z1">
    <w:name w:val="WW8Num5z1"/>
  </w:style>
  <w:style w:type="character" w:customStyle="1" w:styleId="WW8Num9z1">
    <w:name w:val="WW8Num9z1"/>
  </w:style>
  <w:style w:type="character" w:customStyle="1" w:styleId="WW8Num8z1">
    <w:name w:val="WW8Num8z1"/>
  </w:style>
  <w:style w:type="character" w:customStyle="1" w:styleId="WW8Num11z0">
    <w:name w:val="WW8Num11z0"/>
    <w:rPr>
      <w:color w:val="000000"/>
      <w:sz w:val="28"/>
      <w:szCs w:val="28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4z1">
    <w:name w:val="WW8Num4z1"/>
  </w:style>
  <w:style w:type="character" w:customStyle="1" w:styleId="Absatz-Standardschriftart">
    <w:name w:val="Absatz-Standardschriftart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20">
    <w:name w:val="Заголовок 2 Знак"/>
    <w:rPr>
      <w:rFonts w:cs="Times New Roman"/>
      <w:sz w:val="24"/>
      <w:szCs w:val="24"/>
      <w:lang w:val="x-none" w:eastAsia="ar-SA" w:bidi="ar-SA"/>
    </w:rPr>
  </w:style>
  <w:style w:type="character" w:customStyle="1" w:styleId="30">
    <w:name w:val="Заголовок 3 Знак"/>
    <w:rPr>
      <w:rFonts w:ascii="Arial" w:hAnsi="Arial" w:cs="Arial"/>
      <w:b/>
      <w:bCs/>
      <w:sz w:val="24"/>
      <w:szCs w:val="24"/>
      <w:lang w:val="x-none" w:eastAsia="ar-SA" w:bidi="ar-SA"/>
    </w:rPr>
  </w:style>
  <w:style w:type="character" w:customStyle="1" w:styleId="40">
    <w:name w:val="Заголовок 4 Знак"/>
    <w:rPr>
      <w:rFonts w:cs="Times New Roman"/>
      <w:b/>
      <w:bCs/>
      <w:lang w:val="x-none" w:eastAsia="ar-SA" w:bidi="ar-SA"/>
    </w:rPr>
  </w:style>
  <w:style w:type="character" w:customStyle="1" w:styleId="50">
    <w:name w:val="Заголовок 5 Знак"/>
    <w:rPr>
      <w:rFonts w:cs="Times New Roman"/>
      <w:b/>
      <w:sz w:val="24"/>
      <w:szCs w:val="24"/>
      <w:u w:val="single"/>
      <w:lang w:val="x-none" w:eastAsia="ar-SA" w:bidi="ar-SA"/>
    </w:rPr>
  </w:style>
  <w:style w:type="character" w:customStyle="1" w:styleId="60">
    <w:name w:val="Заголовок 6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80">
    <w:name w:val="Заголовок 8 Знак"/>
    <w:rPr>
      <w:rFonts w:cs="Times New Roman"/>
      <w:i/>
      <w:iCs/>
      <w:sz w:val="24"/>
      <w:szCs w:val="24"/>
      <w:lang w:val="x-none" w:eastAsia="ar-SA" w:bidi="ar-SA"/>
    </w:rPr>
  </w:style>
  <w:style w:type="character" w:customStyle="1" w:styleId="90">
    <w:name w:val="Заголовок 9 Знак"/>
    <w:rPr>
      <w:rFonts w:cs="Times New Roman"/>
      <w:b/>
      <w:sz w:val="22"/>
      <w:lang w:val="x-none" w:eastAsia="ar-SA" w:bidi="ar-SA"/>
    </w:rPr>
  </w:style>
  <w:style w:type="character" w:customStyle="1" w:styleId="a3">
    <w:name w:val="Название Знак"/>
    <w:rPr>
      <w:rFonts w:cs="Times New Roman"/>
      <w:b/>
      <w:bCs/>
      <w:sz w:val="24"/>
      <w:szCs w:val="24"/>
      <w:lang w:val="x-none" w:eastAsia="ar-SA" w:bidi="ar-SA"/>
    </w:rPr>
  </w:style>
  <w:style w:type="character" w:customStyle="1" w:styleId="a4">
    <w:name w:val="Подзаголовок Знак"/>
    <w:rPr>
      <w:rFonts w:ascii="Arial" w:eastAsia="Times New Roman" w:hAnsi="Arial" w:cs="Tahoma"/>
      <w:i/>
      <w:iCs/>
      <w:sz w:val="28"/>
      <w:szCs w:val="28"/>
      <w:lang w:val="x-none" w:eastAsia="ar-SA" w:bidi="ar-SA"/>
    </w:rPr>
  </w:style>
  <w:style w:type="character" w:customStyle="1" w:styleId="a5">
    <w:name w:val="Основной текст Знак"/>
    <w:rPr>
      <w:rFonts w:cs="Times New Roman"/>
      <w:sz w:val="24"/>
      <w:szCs w:val="24"/>
      <w:lang w:val="x-none" w:eastAsia="ar-SA" w:bidi="ar-SA"/>
    </w:rPr>
  </w:style>
  <w:style w:type="character" w:styleId="a6">
    <w:name w:val="Strong"/>
    <w:qFormat/>
    <w:rPr>
      <w:rFonts w:cs="Times New Roman"/>
      <w:b/>
      <w:bCs/>
    </w:rPr>
  </w:style>
  <w:style w:type="character" w:styleId="a7">
    <w:name w:val="Hyperlink"/>
    <w:rPr>
      <w:rFonts w:cs="Times New Roman"/>
      <w:color w:val="0000FF"/>
      <w:u w:val="single"/>
    </w:rPr>
  </w:style>
  <w:style w:type="character" w:customStyle="1" w:styleId="a8">
    <w:name w:val="Текст выноски Знак"/>
    <w:rPr>
      <w:rFonts w:ascii="Tahoma" w:hAnsi="Tahoma" w:cs="Tahoma"/>
      <w:kern w:val="1"/>
      <w:sz w:val="16"/>
      <w:szCs w:val="16"/>
    </w:rPr>
  </w:style>
  <w:style w:type="character" w:customStyle="1" w:styleId="a9">
    <w:name w:val="Символ нумерации"/>
    <w:rPr>
      <w:sz w:val="28"/>
      <w:szCs w:val="28"/>
    </w:rPr>
  </w:style>
  <w:style w:type="character" w:customStyle="1" w:styleId="RTFNum21">
    <w:name w:val="RTF_Num 2 1"/>
    <w:rPr>
      <w:rFonts w:ascii="Symbol" w:eastAsia="Symbol" w:hAnsi="Symbol" w:cs="Symbol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d">
    <w:name w:val="Title"/>
    <w:basedOn w:val="a"/>
    <w:next w:val="a"/>
    <w:qFormat/>
    <w:rPr>
      <w:b/>
      <w:bCs/>
      <w:sz w:val="28"/>
    </w:rPr>
  </w:style>
  <w:style w:type="paragraph" w:styleId="ae">
    <w:name w:val="Subtitle"/>
    <w:basedOn w:val="a"/>
    <w:next w:val="a"/>
    <w:qFormat/>
    <w:pPr>
      <w:keepNext/>
      <w:spacing w:before="240" w:after="120"/>
    </w:pPr>
    <w:rPr>
      <w:rFonts w:ascii="Arial" w:hAnsi="Arial" w:cs="Tahoma"/>
      <w:i/>
      <w:iCs/>
      <w:sz w:val="28"/>
      <w:szCs w:val="28"/>
    </w:rPr>
  </w:style>
  <w:style w:type="paragraph" w:styleId="af">
    <w:name w:val="List Paragraph"/>
    <w:basedOn w:val="a"/>
    <w:qFormat/>
    <w:pPr>
      <w:spacing w:after="200"/>
      <w:ind w:left="720"/>
    </w:pPr>
    <w:rPr>
      <w:rFonts w:ascii="Calibri" w:hAnsi="Calibri" w:cs="Calibri"/>
      <w:sz w:val="22"/>
      <w:szCs w:val="22"/>
    </w:rPr>
  </w:style>
  <w:style w:type="paragraph" w:customStyle="1" w:styleId="af0">
    <w:name w:val="Прижатый влево"/>
    <w:basedOn w:val="a"/>
    <w:next w:val="a"/>
    <w:pPr>
      <w:widowControl/>
      <w:suppressAutoHyphens w:val="0"/>
      <w:autoSpaceDE w:val="0"/>
    </w:pPr>
    <w:rPr>
      <w:rFonts w:ascii="Arial" w:hAnsi="Arial" w:cs="Arial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Заголовок для информации об изменениях"/>
    <w:basedOn w:val="1"/>
    <w:next w:val="a"/>
    <w:pPr>
      <w:keepNext w:val="0"/>
      <w:widowControl/>
      <w:numPr>
        <w:numId w:val="0"/>
      </w:numPr>
      <w:suppressAutoHyphens w:val="0"/>
      <w:autoSpaceDE w:val="0"/>
      <w:spacing w:after="108"/>
      <w:jc w:val="center"/>
    </w:pPr>
    <w:rPr>
      <w:rFonts w:ascii="Arial" w:hAnsi="Arial" w:cs="Arial"/>
      <w:b w:val="0"/>
      <w:bCs w:val="0"/>
      <w:color w:val="26282F"/>
      <w:sz w:val="18"/>
      <w:szCs w:val="18"/>
      <w:shd w:val="clear" w:color="auto" w:fill="FFFFFF"/>
    </w:rPr>
  </w:style>
  <w:style w:type="paragraph" w:customStyle="1" w:styleId="af3">
    <w:name w:val="Содержимое таблицы"/>
    <w:basedOn w:val="a"/>
    <w:pPr>
      <w:suppressLineNumbers/>
    </w:pPr>
    <w:rPr>
      <w:rFonts w:eastAsia="Arial Unicode MS" w:cs="Tahoma"/>
      <w:lang w:eastAsia="hi-IN" w:bidi="hi-IN"/>
    </w:rPr>
  </w:style>
  <w:style w:type="paragraph" w:customStyle="1" w:styleId="31">
    <w:name w:val="Основной текст 31"/>
    <w:basedOn w:val="a"/>
    <w:rPr>
      <w:rFonts w:eastAsia="Arial Unicode MS" w:cs="Tahoma"/>
      <w:sz w:val="28"/>
      <w:lang w:eastAsia="hi-IN" w:bidi="hi-IN"/>
    </w:r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32">
    <w:name w:val="Основной текст 32"/>
    <w:basedOn w:val="a"/>
    <w:pPr>
      <w:spacing w:line="216" w:lineRule="auto"/>
      <w:ind w:right="600"/>
      <w:jc w:val="center"/>
    </w:pPr>
    <w:rPr>
      <w:szCs w:val="20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f5">
    <w:name w:val="annotation reference"/>
    <w:basedOn w:val="a0"/>
    <w:uiPriority w:val="99"/>
    <w:semiHidden/>
    <w:unhideWhenUsed/>
    <w:rsid w:val="0014646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146467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146467"/>
    <w:rPr>
      <w:kern w:val="1"/>
      <w:lang w:eastAsia="ar-SA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4646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146467"/>
    <w:rPr>
      <w:b/>
      <w:bCs/>
      <w:kern w:val="1"/>
      <w:lang w:eastAsia="ar-SA"/>
    </w:rPr>
  </w:style>
  <w:style w:type="paragraph" w:customStyle="1" w:styleId="ConsTitle">
    <w:name w:val="ConsTitle"/>
    <w:rsid w:val="0044676B"/>
    <w:pPr>
      <w:widowControl w:val="0"/>
    </w:pPr>
    <w:rPr>
      <w:rFonts w:ascii="Arial" w:hAnsi="Arial" w:cs="Arial"/>
      <w:b/>
      <w:bCs/>
      <w:sz w:val="16"/>
      <w:szCs w:val="16"/>
    </w:rPr>
  </w:style>
  <w:style w:type="character" w:customStyle="1" w:styleId="afa">
    <w:name w:val="Основной текст_"/>
    <w:basedOn w:val="a0"/>
    <w:link w:val="14"/>
    <w:locked/>
    <w:rsid w:val="0044676B"/>
    <w:rPr>
      <w:sz w:val="21"/>
      <w:szCs w:val="21"/>
      <w:shd w:val="clear" w:color="auto" w:fill="FFFFFF"/>
    </w:rPr>
  </w:style>
  <w:style w:type="paragraph" w:customStyle="1" w:styleId="14">
    <w:name w:val="Основной текст1"/>
    <w:basedOn w:val="a"/>
    <w:link w:val="afa"/>
    <w:rsid w:val="0044676B"/>
    <w:pPr>
      <w:widowControl/>
      <w:shd w:val="clear" w:color="auto" w:fill="FFFFFF"/>
      <w:suppressAutoHyphens w:val="0"/>
      <w:spacing w:before="240" w:line="547" w:lineRule="exact"/>
      <w:ind w:hanging="1400"/>
    </w:pPr>
    <w:rPr>
      <w:kern w:val="0"/>
      <w:sz w:val="21"/>
      <w:szCs w:val="21"/>
      <w:lang w:eastAsia="ru-RU"/>
    </w:rPr>
  </w:style>
  <w:style w:type="character" w:customStyle="1" w:styleId="afb">
    <w:name w:val="Цветовое выделение"/>
    <w:uiPriority w:val="99"/>
    <w:rsid w:val="000E0B65"/>
    <w:rPr>
      <w:b/>
      <w:bCs/>
      <w:color w:val="26282F"/>
    </w:rPr>
  </w:style>
  <w:style w:type="paragraph" w:customStyle="1" w:styleId="Default">
    <w:name w:val="Default"/>
    <w:rsid w:val="00234B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c">
    <w:name w:val="Гипертекстовая ссылка"/>
    <w:basedOn w:val="afb"/>
    <w:uiPriority w:val="99"/>
    <w:rsid w:val="00234BD4"/>
    <w:rPr>
      <w:rFonts w:cs="Times New Roman"/>
      <w:b/>
      <w:bCs/>
      <w:color w:val="106BBE"/>
    </w:rPr>
  </w:style>
  <w:style w:type="table" w:styleId="afd">
    <w:name w:val="Table Grid"/>
    <w:basedOn w:val="a1"/>
    <w:uiPriority w:val="59"/>
    <w:rsid w:val="0023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DBA4C-A6D0-4C0F-B3FC-2952D2617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TENSOR</dc:creator>
  <cp:keywords/>
  <cp:lastModifiedBy>Пользователь</cp:lastModifiedBy>
  <cp:revision>4</cp:revision>
  <cp:lastPrinted>2025-12-15T07:38:00Z</cp:lastPrinted>
  <dcterms:created xsi:type="dcterms:W3CDTF">2025-12-11T13:44:00Z</dcterms:created>
  <dcterms:modified xsi:type="dcterms:W3CDTF">2025-12-15T07:39:00Z</dcterms:modified>
</cp:coreProperties>
</file>